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C3EA5" w14:textId="77777777" w:rsidR="000F2E11" w:rsidRPr="000B0289" w:rsidRDefault="000F2E11" w:rsidP="000F2E11">
      <w:pPr>
        <w:pStyle w:val="Nagwek5"/>
        <w:jc w:val="right"/>
        <w:rPr>
          <w:b/>
          <w:bCs/>
          <w:i w:val="0"/>
          <w:iCs/>
          <w:sz w:val="22"/>
          <w:szCs w:val="22"/>
          <w:lang w:val="pl-PL"/>
        </w:rPr>
      </w:pPr>
      <w:r w:rsidRPr="000B0289">
        <w:rPr>
          <w:b/>
          <w:bCs/>
          <w:i w:val="0"/>
          <w:iCs/>
          <w:sz w:val="22"/>
          <w:szCs w:val="22"/>
        </w:rPr>
        <w:t xml:space="preserve">Załącznik Nr </w:t>
      </w:r>
      <w:r w:rsidRPr="000B0289">
        <w:rPr>
          <w:b/>
          <w:bCs/>
          <w:i w:val="0"/>
          <w:iCs/>
          <w:sz w:val="22"/>
          <w:szCs w:val="22"/>
          <w:lang w:val="pl-PL"/>
        </w:rPr>
        <w:t>2</w:t>
      </w:r>
    </w:p>
    <w:p w14:paraId="78FC0FD0" w14:textId="77777777" w:rsidR="000F2E11" w:rsidRPr="009925F6" w:rsidRDefault="000F2E11" w:rsidP="000F2E11">
      <w:pPr>
        <w:ind w:left="5246" w:firstLine="566"/>
        <w:rPr>
          <w:b/>
          <w:sz w:val="22"/>
          <w:szCs w:val="22"/>
        </w:rPr>
      </w:pPr>
    </w:p>
    <w:p w14:paraId="78F79086" w14:textId="77777777" w:rsidR="000F2E11" w:rsidRPr="009925F6" w:rsidRDefault="000F2E11" w:rsidP="000F2E11">
      <w:pPr>
        <w:ind w:left="5246" w:firstLine="566"/>
        <w:rPr>
          <w:b/>
          <w:sz w:val="22"/>
          <w:szCs w:val="22"/>
        </w:rPr>
      </w:pPr>
      <w:r w:rsidRPr="009925F6">
        <w:rPr>
          <w:b/>
          <w:sz w:val="22"/>
          <w:szCs w:val="22"/>
        </w:rPr>
        <w:t>Zamawiający:</w:t>
      </w:r>
    </w:p>
    <w:p w14:paraId="4C706F85" w14:textId="77777777" w:rsidR="000F2E11" w:rsidRPr="009925F6" w:rsidRDefault="000F2E11" w:rsidP="000F2E11">
      <w:pPr>
        <w:tabs>
          <w:tab w:val="left" w:pos="8080"/>
        </w:tabs>
        <w:ind w:left="5954" w:hanging="142"/>
        <w:rPr>
          <w:sz w:val="22"/>
          <w:szCs w:val="22"/>
        </w:rPr>
      </w:pPr>
      <w:r w:rsidRPr="009925F6">
        <w:rPr>
          <w:sz w:val="22"/>
          <w:szCs w:val="22"/>
        </w:rPr>
        <w:t>Gmina Nowy Targ, ul. Bulwarowa 9</w:t>
      </w:r>
    </w:p>
    <w:p w14:paraId="1073317D" w14:textId="77777777" w:rsidR="000F2E11" w:rsidRPr="009925F6" w:rsidRDefault="000F2E11" w:rsidP="000F2E11">
      <w:pPr>
        <w:tabs>
          <w:tab w:val="left" w:pos="8080"/>
        </w:tabs>
        <w:spacing w:line="480" w:lineRule="auto"/>
        <w:ind w:left="5954" w:hanging="142"/>
        <w:rPr>
          <w:sz w:val="22"/>
          <w:szCs w:val="22"/>
        </w:rPr>
      </w:pPr>
      <w:r w:rsidRPr="009925F6">
        <w:rPr>
          <w:sz w:val="22"/>
          <w:szCs w:val="22"/>
        </w:rPr>
        <w:t>34-400 Nowy Targ</w:t>
      </w:r>
    </w:p>
    <w:p w14:paraId="2E3E38AA" w14:textId="77777777" w:rsidR="000F2E11" w:rsidRDefault="000F2E11" w:rsidP="000F2E11">
      <w:pPr>
        <w:spacing w:line="360" w:lineRule="auto"/>
        <w:ind w:right="5954"/>
        <w:rPr>
          <w:b/>
          <w:sz w:val="22"/>
          <w:szCs w:val="22"/>
        </w:rPr>
      </w:pPr>
      <w:r w:rsidRPr="00FF2E26">
        <w:rPr>
          <w:b/>
          <w:sz w:val="22"/>
          <w:szCs w:val="22"/>
        </w:rPr>
        <w:t>Podmiot</w:t>
      </w:r>
      <w:r>
        <w:rPr>
          <w:b/>
          <w:sz w:val="22"/>
          <w:szCs w:val="22"/>
        </w:rPr>
        <w:t>,</w:t>
      </w:r>
      <w:r w:rsidRPr="00FF2E26">
        <w:rPr>
          <w:b/>
          <w:sz w:val="22"/>
          <w:szCs w:val="22"/>
        </w:rPr>
        <w:t xml:space="preserve"> w imieniu</w:t>
      </w:r>
      <w:r>
        <w:rPr>
          <w:b/>
          <w:sz w:val="22"/>
          <w:szCs w:val="22"/>
        </w:rPr>
        <w:t xml:space="preserve"> </w:t>
      </w:r>
      <w:r w:rsidRPr="00FF2E26">
        <w:rPr>
          <w:b/>
          <w:sz w:val="22"/>
          <w:szCs w:val="22"/>
        </w:rPr>
        <w:t>którego składane jest oświadczenie:</w:t>
      </w:r>
    </w:p>
    <w:p w14:paraId="2410AAB3" w14:textId="77777777" w:rsidR="000F2E11" w:rsidRDefault="000F2E11" w:rsidP="000F2E11">
      <w:pPr>
        <w:spacing w:line="360" w:lineRule="auto"/>
        <w:ind w:right="5954"/>
        <w:rPr>
          <w:sz w:val="20"/>
        </w:rPr>
      </w:pPr>
      <w:r w:rsidRPr="009925F6">
        <w:rPr>
          <w:sz w:val="20"/>
        </w:rPr>
        <w:t>………………………………………</w:t>
      </w:r>
    </w:p>
    <w:p w14:paraId="2E715FCF" w14:textId="77777777" w:rsidR="000F2E11" w:rsidRPr="00FF2E26" w:rsidRDefault="000F2E11" w:rsidP="000F2E11">
      <w:pPr>
        <w:spacing w:line="360" w:lineRule="auto"/>
        <w:ind w:right="5954"/>
        <w:rPr>
          <w:b/>
          <w:sz w:val="22"/>
          <w:szCs w:val="22"/>
        </w:rPr>
      </w:pPr>
      <w:r w:rsidRPr="009925F6">
        <w:rPr>
          <w:sz w:val="20"/>
        </w:rPr>
        <w:t>………………………………………………………………………………</w:t>
      </w:r>
    </w:p>
    <w:p w14:paraId="4E754650" w14:textId="77777777" w:rsidR="000F2E11" w:rsidRPr="009925F6" w:rsidRDefault="000F2E11" w:rsidP="000F2E11">
      <w:pPr>
        <w:spacing w:line="360" w:lineRule="auto"/>
        <w:ind w:right="3260"/>
        <w:rPr>
          <w:i/>
          <w:sz w:val="16"/>
          <w:szCs w:val="16"/>
        </w:rPr>
      </w:pPr>
      <w:r w:rsidRPr="009925F6">
        <w:rPr>
          <w:i/>
          <w:sz w:val="16"/>
          <w:szCs w:val="16"/>
        </w:rPr>
        <w:t>(pełna nazwa/firma, adres, w zależności od podmiotu: NIP/PESEL, KRS/</w:t>
      </w:r>
      <w:proofErr w:type="spellStart"/>
      <w:r w:rsidRPr="009925F6">
        <w:rPr>
          <w:i/>
          <w:sz w:val="16"/>
          <w:szCs w:val="16"/>
        </w:rPr>
        <w:t>CEiDG</w:t>
      </w:r>
      <w:proofErr w:type="spellEnd"/>
      <w:r w:rsidRPr="009925F6">
        <w:rPr>
          <w:i/>
          <w:sz w:val="16"/>
          <w:szCs w:val="16"/>
        </w:rPr>
        <w:t>)</w:t>
      </w:r>
    </w:p>
    <w:p w14:paraId="04175B29" w14:textId="77777777" w:rsidR="000F2E11" w:rsidRPr="009925F6" w:rsidRDefault="000F2E11" w:rsidP="000F2E11">
      <w:pPr>
        <w:spacing w:line="360" w:lineRule="auto"/>
        <w:rPr>
          <w:sz w:val="22"/>
          <w:szCs w:val="22"/>
          <w:u w:val="single"/>
        </w:rPr>
      </w:pPr>
      <w:r w:rsidRPr="009925F6">
        <w:rPr>
          <w:sz w:val="22"/>
          <w:szCs w:val="22"/>
          <w:u w:val="single"/>
        </w:rPr>
        <w:t>reprezentowany przez:</w:t>
      </w:r>
    </w:p>
    <w:p w14:paraId="0F10DD2F" w14:textId="77777777" w:rsidR="000F2E11" w:rsidRPr="009925F6" w:rsidRDefault="000F2E11" w:rsidP="000F2E11">
      <w:pPr>
        <w:spacing w:line="360" w:lineRule="auto"/>
        <w:ind w:right="5954"/>
        <w:rPr>
          <w:sz w:val="20"/>
        </w:rPr>
      </w:pPr>
      <w:r w:rsidRPr="009925F6">
        <w:rPr>
          <w:sz w:val="20"/>
        </w:rPr>
        <w:t>………………………………………………………………………………</w:t>
      </w:r>
    </w:p>
    <w:p w14:paraId="15020AC6" w14:textId="77777777" w:rsidR="000F2E11" w:rsidRPr="009925F6" w:rsidRDefault="000F2E11" w:rsidP="000F2E11">
      <w:pPr>
        <w:spacing w:line="360" w:lineRule="auto"/>
        <w:ind w:right="4107"/>
        <w:rPr>
          <w:i/>
          <w:sz w:val="16"/>
          <w:szCs w:val="16"/>
        </w:rPr>
      </w:pPr>
      <w:r w:rsidRPr="009925F6">
        <w:rPr>
          <w:i/>
          <w:sz w:val="16"/>
          <w:szCs w:val="16"/>
        </w:rPr>
        <w:t>(imię, nazwisko, stanowisko/podstawa do reprezentacji)</w:t>
      </w:r>
    </w:p>
    <w:p w14:paraId="0A641856" w14:textId="77777777" w:rsidR="000F2E11" w:rsidRPr="009925F6" w:rsidRDefault="000F2E11" w:rsidP="000F2E11">
      <w:pPr>
        <w:spacing w:line="360" w:lineRule="auto"/>
        <w:ind w:right="4107"/>
        <w:rPr>
          <w:i/>
          <w:sz w:val="16"/>
          <w:szCs w:val="16"/>
        </w:rPr>
      </w:pPr>
    </w:p>
    <w:p w14:paraId="3D065CE1" w14:textId="77777777" w:rsidR="000F2E11" w:rsidRPr="009925F6" w:rsidRDefault="000F2E11" w:rsidP="000F2E11">
      <w:pPr>
        <w:pStyle w:val="Nagwek9"/>
        <w:jc w:val="center"/>
        <w:rPr>
          <w:rFonts w:ascii="Times New Roman" w:hAnsi="Times New Roman"/>
          <w:sz w:val="22"/>
          <w:szCs w:val="22"/>
          <w:lang w:val="de-DE"/>
        </w:rPr>
      </w:pPr>
    </w:p>
    <w:p w14:paraId="38260213" w14:textId="75893077" w:rsidR="000F2E11" w:rsidRDefault="000F2E11" w:rsidP="000F2E11">
      <w:pPr>
        <w:pStyle w:val="Nagwek9"/>
        <w:ind w:left="0"/>
        <w:jc w:val="center"/>
        <w:rPr>
          <w:rFonts w:ascii="Times New Roman" w:hAnsi="Times New Roman"/>
          <w:sz w:val="24"/>
          <w:szCs w:val="24"/>
          <w:lang w:val="de-DE"/>
        </w:rPr>
      </w:pP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Oświadczenie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składane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na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podstawie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art. 273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ust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. 2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Ustawy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z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dnia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11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września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2019r.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Prawo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zamówień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publicznych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(</w:t>
      </w:r>
      <w:r w:rsidR="00763CC1" w:rsidRPr="00ED7DE3">
        <w:rPr>
          <w:rFonts w:ascii="Times New Roman" w:hAnsi="Times New Roman"/>
          <w:sz w:val="24"/>
          <w:szCs w:val="24"/>
          <w:lang w:val="de-DE"/>
        </w:rPr>
        <w:t xml:space="preserve">Dz. U. z 2024 r. </w:t>
      </w:r>
      <w:proofErr w:type="spellStart"/>
      <w:r w:rsidR="00763CC1" w:rsidRPr="00ED7DE3">
        <w:rPr>
          <w:rFonts w:ascii="Times New Roman" w:hAnsi="Times New Roman"/>
          <w:sz w:val="24"/>
          <w:szCs w:val="24"/>
          <w:lang w:val="de-DE"/>
        </w:rPr>
        <w:t>poz</w:t>
      </w:r>
      <w:proofErr w:type="spellEnd"/>
      <w:r w:rsidR="00763CC1" w:rsidRPr="00ED7DE3">
        <w:rPr>
          <w:rFonts w:ascii="Times New Roman" w:hAnsi="Times New Roman"/>
          <w:sz w:val="24"/>
          <w:szCs w:val="24"/>
          <w:lang w:val="de-DE"/>
        </w:rPr>
        <w:t xml:space="preserve">. 1320 z </w:t>
      </w:r>
      <w:proofErr w:type="spellStart"/>
      <w:r w:rsidR="00763CC1" w:rsidRPr="00ED7DE3">
        <w:rPr>
          <w:rFonts w:ascii="Times New Roman" w:hAnsi="Times New Roman"/>
          <w:sz w:val="24"/>
          <w:szCs w:val="24"/>
          <w:lang w:val="de-DE"/>
        </w:rPr>
        <w:t>późn</w:t>
      </w:r>
      <w:proofErr w:type="spellEnd"/>
      <w:r w:rsidR="00763CC1" w:rsidRPr="00ED7DE3">
        <w:rPr>
          <w:rFonts w:ascii="Times New Roman" w:hAnsi="Times New Roman"/>
          <w:sz w:val="24"/>
          <w:szCs w:val="24"/>
          <w:lang w:val="de-DE"/>
        </w:rPr>
        <w:t xml:space="preserve">. </w:t>
      </w:r>
      <w:proofErr w:type="spellStart"/>
      <w:r w:rsidR="00763CC1" w:rsidRPr="00ED7DE3">
        <w:rPr>
          <w:rFonts w:ascii="Times New Roman" w:hAnsi="Times New Roman"/>
          <w:sz w:val="24"/>
          <w:szCs w:val="24"/>
          <w:lang w:val="de-DE"/>
        </w:rPr>
        <w:t>zm</w:t>
      </w:r>
      <w:proofErr w:type="spellEnd"/>
      <w:r w:rsidR="00763CC1" w:rsidRPr="00ED7DE3">
        <w:rPr>
          <w:rFonts w:ascii="Times New Roman" w:hAnsi="Times New Roman"/>
          <w:sz w:val="24"/>
          <w:szCs w:val="24"/>
          <w:lang w:val="de-DE"/>
        </w:rPr>
        <w:t>.</w:t>
      </w:r>
      <w:r w:rsidRPr="00886D54">
        <w:rPr>
          <w:rFonts w:ascii="Times New Roman" w:hAnsi="Times New Roman"/>
          <w:sz w:val="24"/>
          <w:szCs w:val="24"/>
          <w:lang w:val="de-DE"/>
        </w:rPr>
        <w:t>)</w:t>
      </w:r>
    </w:p>
    <w:p w14:paraId="252A60AE" w14:textId="77777777" w:rsidR="000F2E11" w:rsidRPr="000B0289" w:rsidRDefault="000F2E11" w:rsidP="000F2E11">
      <w:pPr>
        <w:pStyle w:val="Nagwek9"/>
        <w:ind w:left="0"/>
        <w:jc w:val="center"/>
        <w:rPr>
          <w:rFonts w:ascii="Times New Roman" w:hAnsi="Times New Roman"/>
          <w:sz w:val="24"/>
          <w:szCs w:val="24"/>
          <w:lang w:val="de-DE"/>
        </w:rPr>
      </w:pPr>
      <w:r w:rsidRPr="000B0289">
        <w:rPr>
          <w:rFonts w:ascii="Times New Roman" w:hAnsi="Times New Roman"/>
          <w:sz w:val="24"/>
          <w:szCs w:val="24"/>
          <w:lang w:val="de-DE"/>
        </w:rPr>
        <w:t xml:space="preserve"> -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dalej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: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ustawa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0B0289">
        <w:rPr>
          <w:rFonts w:ascii="Times New Roman" w:hAnsi="Times New Roman"/>
          <w:sz w:val="24"/>
          <w:szCs w:val="24"/>
          <w:lang w:val="de-DE"/>
        </w:rPr>
        <w:t>Pzp</w:t>
      </w:r>
      <w:proofErr w:type="spellEnd"/>
      <w:r w:rsidRPr="000B0289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14:paraId="65CBBB84" w14:textId="77777777" w:rsidR="000F2E11" w:rsidRPr="000B0289" w:rsidRDefault="000F2E11" w:rsidP="000F2E11">
      <w:pPr>
        <w:rPr>
          <w:sz w:val="28"/>
          <w:szCs w:val="22"/>
          <w:lang w:val="de-DE"/>
        </w:rPr>
      </w:pPr>
    </w:p>
    <w:p w14:paraId="53E59BA8" w14:textId="77777777" w:rsidR="000F2E11" w:rsidRPr="000B0289" w:rsidRDefault="000F2E11" w:rsidP="000F2E11">
      <w:pPr>
        <w:pStyle w:val="Nagwek9"/>
        <w:jc w:val="center"/>
        <w:rPr>
          <w:rFonts w:ascii="Times New Roman" w:hAnsi="Times New Roman"/>
          <w:sz w:val="24"/>
          <w:szCs w:val="24"/>
          <w:lang w:val="de-DE"/>
        </w:rPr>
      </w:pPr>
      <w:r w:rsidRPr="000B0289">
        <w:rPr>
          <w:rFonts w:ascii="Times New Roman" w:hAnsi="Times New Roman"/>
          <w:sz w:val="24"/>
          <w:szCs w:val="24"/>
          <w:lang w:val="de-DE"/>
        </w:rPr>
        <w:t>DOTYCZĄCE PRZESŁANEK WYKLUCZENIA Z POSTĘPOWANIA</w:t>
      </w:r>
    </w:p>
    <w:p w14:paraId="2A915AAB" w14:textId="77777777" w:rsidR="000F2E11" w:rsidRPr="009925F6" w:rsidRDefault="000F2E11" w:rsidP="000F2E11">
      <w:pPr>
        <w:tabs>
          <w:tab w:val="left" w:pos="1069"/>
        </w:tabs>
        <w:ind w:left="840"/>
        <w:jc w:val="right"/>
        <w:rPr>
          <w:position w:val="10"/>
          <w:sz w:val="20"/>
        </w:rPr>
      </w:pPr>
    </w:p>
    <w:p w14:paraId="25501569" w14:textId="77777777" w:rsidR="000F2E11" w:rsidRPr="009925F6" w:rsidRDefault="000F2E11" w:rsidP="000F2E11">
      <w:pPr>
        <w:tabs>
          <w:tab w:val="left" w:pos="1069"/>
        </w:tabs>
        <w:ind w:left="840"/>
        <w:jc w:val="right"/>
        <w:rPr>
          <w:position w:val="10"/>
          <w:sz w:val="20"/>
        </w:rPr>
      </w:pPr>
    </w:p>
    <w:p w14:paraId="0C5214F8" w14:textId="1DDBD305" w:rsidR="000F2E11" w:rsidRPr="00FE7702" w:rsidRDefault="000F2E11" w:rsidP="000F2E11">
      <w:pPr>
        <w:tabs>
          <w:tab w:val="left" w:pos="1069"/>
        </w:tabs>
        <w:jc w:val="both"/>
        <w:rPr>
          <w:sz w:val="22"/>
          <w:szCs w:val="22"/>
        </w:rPr>
      </w:pPr>
      <w:r w:rsidRPr="00FE7702">
        <w:rPr>
          <w:sz w:val="22"/>
          <w:szCs w:val="22"/>
        </w:rPr>
        <w:t xml:space="preserve">Na potrzeby postępowania o udzielenie zamówienia publicznego, </w:t>
      </w:r>
      <w:r w:rsidR="00D96FB2">
        <w:rPr>
          <w:sz w:val="22"/>
          <w:szCs w:val="22"/>
        </w:rPr>
        <w:t xml:space="preserve">którego przedmiotem jest </w:t>
      </w:r>
      <w:r w:rsidR="009C5458">
        <w:rPr>
          <w:sz w:val="22"/>
          <w:szCs w:val="22"/>
        </w:rPr>
        <w:t>dostawa</w:t>
      </w:r>
      <w:r w:rsidR="00D96FB2">
        <w:rPr>
          <w:sz w:val="22"/>
          <w:szCs w:val="22"/>
        </w:rPr>
        <w:t xml:space="preserve"> </w:t>
      </w:r>
      <w:r w:rsidRPr="00FE7702">
        <w:rPr>
          <w:sz w:val="22"/>
          <w:szCs w:val="22"/>
        </w:rPr>
        <w:t xml:space="preserve">pn. </w:t>
      </w:r>
      <w:r w:rsidRPr="006A3DC2">
        <w:rPr>
          <w:b/>
          <w:bCs/>
          <w:sz w:val="22"/>
          <w:szCs w:val="22"/>
        </w:rPr>
        <w:t>„</w:t>
      </w:r>
      <w:r w:rsidR="00DB52C4" w:rsidRPr="00DB52C4">
        <w:rPr>
          <w:b/>
          <w:bCs/>
          <w:sz w:val="22"/>
          <w:szCs w:val="22"/>
        </w:rPr>
        <w:t>Dostawa lekkiego samochodu ratowniczego dla OSP Ludźmierz</w:t>
      </w:r>
      <w:r w:rsidR="00DB52C4">
        <w:rPr>
          <w:b/>
          <w:bCs/>
          <w:sz w:val="22"/>
          <w:szCs w:val="22"/>
        </w:rPr>
        <w:t>”</w:t>
      </w:r>
      <w:r w:rsidRPr="00FE7702">
        <w:rPr>
          <w:sz w:val="22"/>
          <w:szCs w:val="22"/>
        </w:rPr>
        <w:t xml:space="preserve">, </w:t>
      </w:r>
      <w:r w:rsidRPr="00FE7702">
        <w:rPr>
          <w:sz w:val="22"/>
          <w:szCs w:val="22"/>
          <w:u w:val="single"/>
        </w:rPr>
        <w:t>oświadczam że:</w:t>
      </w:r>
    </w:p>
    <w:p w14:paraId="43FB2DEF" w14:textId="77777777" w:rsidR="000F2E11" w:rsidRPr="00FE7702" w:rsidRDefault="000F2E11" w:rsidP="000F2E11">
      <w:pPr>
        <w:tabs>
          <w:tab w:val="left" w:pos="1069"/>
        </w:tabs>
        <w:rPr>
          <w:sz w:val="22"/>
          <w:szCs w:val="22"/>
        </w:rPr>
      </w:pPr>
    </w:p>
    <w:p w14:paraId="161DFA60" w14:textId="77777777" w:rsidR="000F2E11" w:rsidRPr="007B555A" w:rsidRDefault="000F2E11" w:rsidP="000F2E11">
      <w:pPr>
        <w:pStyle w:val="Akapitzlist"/>
        <w:numPr>
          <w:ilvl w:val="0"/>
          <w:numId w:val="61"/>
        </w:numPr>
        <w:tabs>
          <w:tab w:val="left" w:pos="1069"/>
        </w:tabs>
        <w:rPr>
          <w:b/>
          <w:bCs/>
          <w:position w:val="10"/>
          <w:sz w:val="22"/>
          <w:szCs w:val="22"/>
        </w:rPr>
      </w:pPr>
      <w:r w:rsidRPr="007B555A">
        <w:rPr>
          <w:b/>
          <w:bCs/>
          <w:position w:val="10"/>
          <w:sz w:val="22"/>
          <w:szCs w:val="22"/>
        </w:rPr>
        <w:t>Jeżeli podmiot, w imieniu którego składane jest oświadczenie nie podlega wykluczeniu:</w:t>
      </w:r>
    </w:p>
    <w:p w14:paraId="171AF278" w14:textId="77777777" w:rsidR="000F2E11" w:rsidRPr="007B555A" w:rsidRDefault="000F2E11" w:rsidP="000F2E11">
      <w:pPr>
        <w:tabs>
          <w:tab w:val="left" w:pos="1069"/>
        </w:tabs>
        <w:rPr>
          <w:position w:val="10"/>
          <w:sz w:val="22"/>
          <w:szCs w:val="22"/>
        </w:rPr>
      </w:pPr>
    </w:p>
    <w:p w14:paraId="7FD4A4E8" w14:textId="77777777" w:rsidR="000F2E11" w:rsidRPr="007B555A" w:rsidRDefault="000F2E11" w:rsidP="000F2E11">
      <w:pPr>
        <w:tabs>
          <w:tab w:val="left" w:pos="1069"/>
        </w:tabs>
        <w:rPr>
          <w:position w:val="10"/>
          <w:sz w:val="22"/>
          <w:szCs w:val="22"/>
        </w:rPr>
      </w:pPr>
      <w:r w:rsidRPr="007B555A">
        <w:rPr>
          <w:position w:val="10"/>
          <w:sz w:val="22"/>
          <w:szCs w:val="22"/>
        </w:rPr>
        <w:t>Oświadczam, że podmiot, w imieniu którego składane jest oświadczenie nie podlega wykluczeniu z</w:t>
      </w:r>
      <w:r>
        <w:rPr>
          <w:position w:val="10"/>
          <w:sz w:val="22"/>
          <w:szCs w:val="22"/>
        </w:rPr>
        <w:t> </w:t>
      </w:r>
      <w:r w:rsidRPr="007B555A">
        <w:rPr>
          <w:position w:val="10"/>
          <w:sz w:val="22"/>
          <w:szCs w:val="22"/>
        </w:rPr>
        <w:t xml:space="preserve">postępowania na podstawie art. 108 ust. 1 ustawy </w:t>
      </w:r>
      <w:proofErr w:type="spellStart"/>
      <w:r w:rsidRPr="007B555A">
        <w:rPr>
          <w:position w:val="10"/>
          <w:sz w:val="22"/>
          <w:szCs w:val="22"/>
        </w:rPr>
        <w:t>Pzp</w:t>
      </w:r>
      <w:proofErr w:type="spellEnd"/>
      <w:r w:rsidRPr="007B555A">
        <w:rPr>
          <w:position w:val="10"/>
          <w:sz w:val="22"/>
          <w:szCs w:val="22"/>
        </w:rPr>
        <w:t>.</w:t>
      </w:r>
    </w:p>
    <w:p w14:paraId="1BC744C8" w14:textId="77777777" w:rsidR="000F2E11" w:rsidRPr="007B555A" w:rsidRDefault="000F2E11" w:rsidP="000F2E11">
      <w:pPr>
        <w:tabs>
          <w:tab w:val="left" w:pos="1069"/>
        </w:tabs>
        <w:rPr>
          <w:position w:val="10"/>
          <w:sz w:val="22"/>
          <w:szCs w:val="22"/>
        </w:rPr>
      </w:pPr>
    </w:p>
    <w:p w14:paraId="46A660BB" w14:textId="77777777" w:rsidR="000F2E11" w:rsidRPr="000538E1" w:rsidRDefault="000F2E11" w:rsidP="000F2E11">
      <w:pPr>
        <w:tabs>
          <w:tab w:val="left" w:pos="1069"/>
        </w:tabs>
        <w:jc w:val="center"/>
        <w:rPr>
          <w:b/>
          <w:bCs/>
          <w:position w:val="10"/>
          <w:szCs w:val="24"/>
        </w:rPr>
      </w:pPr>
      <w:r w:rsidRPr="000538E1">
        <w:rPr>
          <w:b/>
          <w:bCs/>
          <w:position w:val="10"/>
          <w:szCs w:val="24"/>
        </w:rPr>
        <w:t>TAK / NIE*</w:t>
      </w:r>
    </w:p>
    <w:p w14:paraId="77D9C8FC" w14:textId="77777777" w:rsidR="000F2E11" w:rsidRPr="007B555A" w:rsidRDefault="000F2E11" w:rsidP="000F2E11">
      <w:pPr>
        <w:tabs>
          <w:tab w:val="left" w:pos="1069"/>
        </w:tabs>
        <w:rPr>
          <w:position w:val="10"/>
          <w:sz w:val="22"/>
          <w:szCs w:val="22"/>
        </w:rPr>
      </w:pPr>
    </w:p>
    <w:p w14:paraId="790070B1" w14:textId="77777777" w:rsidR="000F2E11" w:rsidRPr="007B555A" w:rsidRDefault="000F2E11" w:rsidP="000F2E11">
      <w:pPr>
        <w:tabs>
          <w:tab w:val="left" w:pos="1069"/>
        </w:tabs>
        <w:rPr>
          <w:position w:val="10"/>
          <w:sz w:val="20"/>
        </w:rPr>
      </w:pPr>
      <w:r w:rsidRPr="007B555A">
        <w:rPr>
          <w:position w:val="10"/>
          <w:sz w:val="20"/>
        </w:rPr>
        <w:t>*skreślić niewłaściwe</w:t>
      </w:r>
    </w:p>
    <w:p w14:paraId="20F02DF7" w14:textId="77777777" w:rsidR="000F2E11" w:rsidRPr="007B555A" w:rsidRDefault="000F2E11" w:rsidP="000F2E11">
      <w:pPr>
        <w:tabs>
          <w:tab w:val="left" w:pos="1069"/>
        </w:tabs>
        <w:rPr>
          <w:position w:val="10"/>
          <w:sz w:val="22"/>
          <w:szCs w:val="22"/>
        </w:rPr>
      </w:pPr>
    </w:p>
    <w:p w14:paraId="3920135B" w14:textId="77777777" w:rsidR="000F2E11" w:rsidRPr="007B555A" w:rsidRDefault="000F2E11" w:rsidP="000F2E11">
      <w:pPr>
        <w:tabs>
          <w:tab w:val="left" w:pos="1069"/>
        </w:tabs>
        <w:rPr>
          <w:position w:val="10"/>
          <w:sz w:val="22"/>
          <w:szCs w:val="22"/>
        </w:rPr>
      </w:pPr>
      <w:r w:rsidRPr="007B555A">
        <w:rPr>
          <w:position w:val="10"/>
          <w:sz w:val="22"/>
          <w:szCs w:val="22"/>
        </w:rPr>
        <w:t xml:space="preserve">Jeżeli </w:t>
      </w:r>
      <w:r>
        <w:rPr>
          <w:position w:val="10"/>
          <w:sz w:val="22"/>
          <w:szCs w:val="22"/>
        </w:rPr>
        <w:t>NIE</w:t>
      </w:r>
      <w:r w:rsidRPr="007B555A">
        <w:rPr>
          <w:position w:val="10"/>
          <w:sz w:val="22"/>
          <w:szCs w:val="22"/>
        </w:rPr>
        <w:t xml:space="preserve"> przejść do sekcji 2 poniżej.</w:t>
      </w:r>
    </w:p>
    <w:p w14:paraId="1E934D7F" w14:textId="77777777" w:rsidR="000F2E11" w:rsidRPr="007B555A" w:rsidRDefault="000F2E11" w:rsidP="000F2E11">
      <w:pPr>
        <w:tabs>
          <w:tab w:val="left" w:pos="1069"/>
        </w:tabs>
        <w:rPr>
          <w:b/>
          <w:bCs/>
          <w:position w:val="10"/>
          <w:sz w:val="22"/>
          <w:szCs w:val="22"/>
        </w:rPr>
      </w:pPr>
    </w:p>
    <w:p w14:paraId="1410C6E6" w14:textId="77777777" w:rsidR="000F2E11" w:rsidRPr="007B555A" w:rsidRDefault="000F2E11" w:rsidP="000F2E11">
      <w:pPr>
        <w:pStyle w:val="Akapitzlist"/>
        <w:numPr>
          <w:ilvl w:val="0"/>
          <w:numId w:val="61"/>
        </w:numPr>
        <w:tabs>
          <w:tab w:val="left" w:pos="1069"/>
        </w:tabs>
        <w:jc w:val="both"/>
        <w:rPr>
          <w:b/>
          <w:bCs/>
          <w:position w:val="10"/>
          <w:sz w:val="22"/>
          <w:szCs w:val="22"/>
        </w:rPr>
      </w:pPr>
      <w:r w:rsidRPr="007B555A">
        <w:rPr>
          <w:b/>
          <w:bCs/>
          <w:position w:val="10"/>
          <w:sz w:val="22"/>
          <w:szCs w:val="22"/>
        </w:rPr>
        <w:t xml:space="preserve">Jeżeli podmiot, w imieniu którego składane jest oświadczenie podlega wykluczeniu (sekcja wypełniana jedynie w przypadku, gdy odpowiedź w sekcji 1 brzmi </w:t>
      </w:r>
      <w:r>
        <w:rPr>
          <w:b/>
          <w:bCs/>
          <w:position w:val="10"/>
          <w:sz w:val="22"/>
          <w:szCs w:val="22"/>
        </w:rPr>
        <w:t>NIE</w:t>
      </w:r>
      <w:r w:rsidRPr="007B555A">
        <w:rPr>
          <w:b/>
          <w:bCs/>
          <w:position w:val="10"/>
          <w:sz w:val="22"/>
          <w:szCs w:val="22"/>
        </w:rPr>
        <w:t>):</w:t>
      </w:r>
    </w:p>
    <w:p w14:paraId="62AB1D26" w14:textId="77777777" w:rsidR="000F2E11" w:rsidRPr="007B555A" w:rsidRDefault="000F2E11" w:rsidP="000F2E11">
      <w:pPr>
        <w:tabs>
          <w:tab w:val="left" w:pos="1069"/>
        </w:tabs>
        <w:jc w:val="both"/>
        <w:rPr>
          <w:position w:val="10"/>
          <w:sz w:val="22"/>
          <w:szCs w:val="22"/>
        </w:rPr>
      </w:pPr>
    </w:p>
    <w:p w14:paraId="598A3277" w14:textId="77777777" w:rsidR="000F2E11" w:rsidRPr="007B555A" w:rsidRDefault="000F2E11" w:rsidP="000F2E11">
      <w:pPr>
        <w:tabs>
          <w:tab w:val="left" w:pos="1069"/>
        </w:tabs>
        <w:jc w:val="both"/>
        <w:rPr>
          <w:position w:val="10"/>
          <w:sz w:val="22"/>
          <w:szCs w:val="22"/>
        </w:rPr>
      </w:pPr>
      <w:r w:rsidRPr="007B555A">
        <w:rPr>
          <w:position w:val="10"/>
          <w:sz w:val="22"/>
          <w:szCs w:val="22"/>
        </w:rPr>
        <w:t xml:space="preserve">Oświadczam, że podmiot, w imieniu którego składane jest oświadczenie podlega wykluczeniu z postępowania na podstawie art. …………………… ustawy </w:t>
      </w:r>
      <w:proofErr w:type="spellStart"/>
      <w:r w:rsidRPr="007B555A">
        <w:rPr>
          <w:position w:val="10"/>
          <w:sz w:val="22"/>
          <w:szCs w:val="22"/>
        </w:rPr>
        <w:t>Pzp</w:t>
      </w:r>
      <w:proofErr w:type="spellEnd"/>
      <w:r w:rsidRPr="007B555A">
        <w:rPr>
          <w:position w:val="10"/>
          <w:sz w:val="22"/>
          <w:szCs w:val="22"/>
        </w:rPr>
        <w:t xml:space="preserve"> (podać mającą zastosowanie podstawę wykluczenia).</w:t>
      </w:r>
    </w:p>
    <w:p w14:paraId="25BEDC25" w14:textId="77777777" w:rsidR="000F2E11" w:rsidRPr="007B555A" w:rsidRDefault="000F2E11" w:rsidP="000F2E11">
      <w:pPr>
        <w:tabs>
          <w:tab w:val="left" w:pos="1069"/>
        </w:tabs>
        <w:jc w:val="both"/>
        <w:rPr>
          <w:position w:val="10"/>
          <w:sz w:val="22"/>
          <w:szCs w:val="22"/>
        </w:rPr>
      </w:pPr>
    </w:p>
    <w:p w14:paraId="261033E9" w14:textId="77777777" w:rsidR="000F2E11" w:rsidRPr="007B555A" w:rsidRDefault="000F2E11" w:rsidP="000F2E11">
      <w:pPr>
        <w:tabs>
          <w:tab w:val="left" w:pos="1069"/>
        </w:tabs>
        <w:jc w:val="both"/>
        <w:rPr>
          <w:position w:val="10"/>
          <w:sz w:val="22"/>
          <w:szCs w:val="22"/>
        </w:rPr>
      </w:pPr>
      <w:r w:rsidRPr="007B555A">
        <w:rPr>
          <w:position w:val="10"/>
          <w:sz w:val="22"/>
          <w:szCs w:val="22"/>
        </w:rPr>
        <w:lastRenderedPageBreak/>
        <w:t xml:space="preserve">Jednocześnie oświadczam, że na podstawie art. 110 ust. 2 ustawy </w:t>
      </w:r>
      <w:proofErr w:type="spellStart"/>
      <w:r w:rsidRPr="007B555A">
        <w:rPr>
          <w:position w:val="10"/>
          <w:sz w:val="22"/>
          <w:szCs w:val="22"/>
        </w:rPr>
        <w:t>Pzp</w:t>
      </w:r>
      <w:proofErr w:type="spellEnd"/>
      <w:r w:rsidRPr="007B555A">
        <w:rPr>
          <w:position w:val="10"/>
          <w:sz w:val="22"/>
          <w:szCs w:val="22"/>
        </w:rPr>
        <w:t xml:space="preserve"> podmiot, </w:t>
      </w:r>
      <w:r>
        <w:rPr>
          <w:position w:val="10"/>
          <w:sz w:val="22"/>
          <w:szCs w:val="22"/>
        </w:rPr>
        <w:t xml:space="preserve"> </w:t>
      </w:r>
      <w:r w:rsidRPr="007B555A">
        <w:rPr>
          <w:position w:val="10"/>
          <w:sz w:val="22"/>
          <w:szCs w:val="22"/>
        </w:rPr>
        <w:t>w imieniu, którego składane jest oświadczenie podjął następujące środki naprawcze:</w:t>
      </w:r>
      <w:r>
        <w:rPr>
          <w:position w:val="10"/>
          <w:sz w:val="22"/>
          <w:szCs w:val="22"/>
        </w:rPr>
        <w:t xml:space="preserve"> </w:t>
      </w:r>
      <w:r w:rsidRPr="007B555A">
        <w:rPr>
          <w:position w:val="10"/>
          <w:sz w:val="22"/>
          <w:szCs w:val="22"/>
        </w:rPr>
        <w:t>………………………………………………………………………</w:t>
      </w:r>
      <w:r>
        <w:rPr>
          <w:position w:val="10"/>
          <w:sz w:val="22"/>
          <w:szCs w:val="22"/>
        </w:rPr>
        <w:t>………………………………..</w:t>
      </w:r>
      <w:r w:rsidRPr="007B555A">
        <w:rPr>
          <w:position w:val="10"/>
          <w:sz w:val="22"/>
          <w:szCs w:val="22"/>
        </w:rPr>
        <w:t>…</w:t>
      </w:r>
    </w:p>
    <w:p w14:paraId="56A43B86" w14:textId="77777777" w:rsidR="000F2E11" w:rsidRPr="007B555A" w:rsidRDefault="000F2E11" w:rsidP="000F2E11">
      <w:pPr>
        <w:tabs>
          <w:tab w:val="left" w:pos="1069"/>
        </w:tabs>
        <w:rPr>
          <w:position w:val="10"/>
          <w:sz w:val="22"/>
          <w:szCs w:val="22"/>
        </w:rPr>
      </w:pPr>
    </w:p>
    <w:p w14:paraId="758C6143" w14:textId="77777777" w:rsidR="000F2E11" w:rsidRPr="007B555A" w:rsidRDefault="000F2E11" w:rsidP="000F2E11">
      <w:pPr>
        <w:tabs>
          <w:tab w:val="left" w:pos="1069"/>
        </w:tabs>
        <w:rPr>
          <w:position w:val="10"/>
          <w:sz w:val="22"/>
          <w:szCs w:val="22"/>
        </w:rPr>
      </w:pPr>
    </w:p>
    <w:p w14:paraId="257C4286" w14:textId="77777777" w:rsidR="000F2E11" w:rsidRPr="007B555A" w:rsidRDefault="000F2E11" w:rsidP="000F2E11">
      <w:pPr>
        <w:pStyle w:val="Akapitzlist"/>
        <w:numPr>
          <w:ilvl w:val="0"/>
          <w:numId w:val="61"/>
        </w:numPr>
        <w:tabs>
          <w:tab w:val="left" w:pos="1069"/>
        </w:tabs>
        <w:rPr>
          <w:b/>
          <w:bCs/>
          <w:position w:val="10"/>
          <w:sz w:val="22"/>
          <w:szCs w:val="22"/>
        </w:rPr>
      </w:pPr>
      <w:r w:rsidRPr="007B555A">
        <w:rPr>
          <w:b/>
          <w:bCs/>
          <w:position w:val="10"/>
          <w:sz w:val="22"/>
          <w:szCs w:val="22"/>
        </w:rPr>
        <w:t>Oświadczenie dotyczące podanych informacji:</w:t>
      </w:r>
    </w:p>
    <w:p w14:paraId="2B10D9D6" w14:textId="77777777" w:rsidR="000F2E11" w:rsidRPr="007B555A" w:rsidRDefault="000F2E11" w:rsidP="000F2E11">
      <w:pPr>
        <w:tabs>
          <w:tab w:val="left" w:pos="1069"/>
        </w:tabs>
        <w:rPr>
          <w:position w:val="10"/>
          <w:sz w:val="22"/>
          <w:szCs w:val="22"/>
        </w:rPr>
      </w:pPr>
    </w:p>
    <w:p w14:paraId="4081A156" w14:textId="77777777" w:rsidR="000F2E11" w:rsidRPr="007B555A" w:rsidRDefault="000F2E11" w:rsidP="000F2E11">
      <w:pPr>
        <w:tabs>
          <w:tab w:val="left" w:pos="1069"/>
        </w:tabs>
        <w:jc w:val="both"/>
        <w:rPr>
          <w:position w:val="10"/>
          <w:sz w:val="22"/>
          <w:szCs w:val="22"/>
        </w:rPr>
      </w:pPr>
      <w:r w:rsidRPr="007B555A">
        <w:rPr>
          <w:position w:val="10"/>
          <w:sz w:val="22"/>
          <w:szCs w:val="22"/>
        </w:rPr>
        <w:t>Oświadczam, że wszystkie informacje podane w powyższych oświadczeniach są aktualne i zgodne z prawdą.</w:t>
      </w:r>
    </w:p>
    <w:p w14:paraId="48173BBB" w14:textId="77777777" w:rsidR="000F2E11" w:rsidRPr="007B555A" w:rsidRDefault="000F2E11" w:rsidP="000F2E11">
      <w:pPr>
        <w:tabs>
          <w:tab w:val="left" w:pos="1069"/>
        </w:tabs>
        <w:rPr>
          <w:position w:val="10"/>
          <w:sz w:val="22"/>
          <w:szCs w:val="22"/>
        </w:rPr>
      </w:pPr>
    </w:p>
    <w:p w14:paraId="3E5B4675" w14:textId="77777777" w:rsidR="000F2E11" w:rsidRPr="009925F6" w:rsidRDefault="000F2E11" w:rsidP="000F2E11">
      <w:pPr>
        <w:pStyle w:val="Tekstpodstawowywcity2"/>
      </w:pPr>
    </w:p>
    <w:p w14:paraId="4EAF70E2" w14:textId="1AB9CA19" w:rsidR="00233CC7" w:rsidRDefault="00233CC7" w:rsidP="00CE5392">
      <w:pPr>
        <w:tabs>
          <w:tab w:val="left" w:pos="567"/>
        </w:tabs>
        <w:jc w:val="both"/>
        <w:rPr>
          <w:rFonts w:ascii="Tahoma" w:hAnsi="Tahoma" w:cs="Tahoma"/>
          <w:b/>
          <w:bCs/>
          <w:sz w:val="32"/>
          <w:szCs w:val="32"/>
        </w:rPr>
      </w:pPr>
    </w:p>
    <w:sectPr w:rsidR="00233CC7" w:rsidSect="00FC4E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 w:code="9"/>
      <w:pgMar w:top="851" w:right="1418" w:bottom="1559" w:left="1418" w:header="570" w:footer="6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618BD" w14:textId="77777777" w:rsidR="005109C4" w:rsidRDefault="005109C4">
      <w:r>
        <w:separator/>
      </w:r>
    </w:p>
  </w:endnote>
  <w:endnote w:type="continuationSeparator" w:id="0">
    <w:p w14:paraId="3804F48B" w14:textId="77777777" w:rsidR="005109C4" w:rsidRDefault="00510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9F00E" w14:textId="77777777" w:rsidR="006508CC" w:rsidRDefault="006508C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2B10DF" w14:textId="77777777" w:rsidR="006508CC" w:rsidRDefault="006508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75CA4" w14:textId="68654E17" w:rsidR="00C07FB8" w:rsidRPr="00806CE1" w:rsidRDefault="006A3DC2" w:rsidP="00C07FB8">
    <w:pPr>
      <w:pStyle w:val="Nagwek5"/>
      <w:tabs>
        <w:tab w:val="left" w:pos="2552"/>
      </w:tabs>
      <w:ind w:left="708"/>
      <w:jc w:val="left"/>
      <w:rPr>
        <w:rFonts w:ascii="Tahoma" w:hAnsi="Tahoma" w:cs="Tahoma"/>
        <w:i w:val="0"/>
        <w:color w:val="808080"/>
        <w:sz w:val="18"/>
        <w:szCs w:val="18"/>
        <w:lang w:val="pl-PL"/>
      </w:rPr>
    </w:pPr>
    <w:r>
      <w:rPr>
        <w:rFonts w:ascii="Tahoma" w:hAnsi="Tahoma" w:cs="Tahoma"/>
        <w:noProof/>
        <w:color w:val="808080"/>
        <w:sz w:val="12"/>
        <w:szCs w:val="12"/>
      </w:rPr>
      <w:drawing>
        <wp:anchor distT="0" distB="0" distL="114300" distR="114300" simplePos="0" relativeHeight="251663360" behindDoc="0" locked="0" layoutInCell="1" allowOverlap="1" wp14:anchorId="20302F14" wp14:editId="34ACA7BC">
          <wp:simplePos x="0" y="0"/>
          <wp:positionH relativeFrom="column">
            <wp:posOffset>-119380</wp:posOffset>
          </wp:positionH>
          <wp:positionV relativeFrom="paragraph">
            <wp:posOffset>59690</wp:posOffset>
          </wp:positionV>
          <wp:extent cx="469265" cy="511810"/>
          <wp:effectExtent l="0" t="0" r="6985" b="2540"/>
          <wp:wrapSquare wrapText="bothSides"/>
          <wp:docPr id="7564030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26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7FB8">
      <w:rPr>
        <w:noProof/>
        <w:lang w:val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C36FB10" wp14:editId="7DBD68CD">
              <wp:simplePos x="0" y="0"/>
              <wp:positionH relativeFrom="column">
                <wp:posOffset>-238760</wp:posOffset>
              </wp:positionH>
              <wp:positionV relativeFrom="paragraph">
                <wp:posOffset>-60960</wp:posOffset>
              </wp:positionV>
              <wp:extent cx="6199505" cy="0"/>
              <wp:effectExtent l="8890" t="5715" r="11430" b="13335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9950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8E0FE4" id="Łącznik prosty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8pt,-4.8pt" to="469.35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" strokeweight=".25pt"/>
          </w:pict>
        </mc:Fallback>
      </mc:AlternateContent>
    </w:r>
    <w:r w:rsidR="00C07FB8">
      <w:rPr>
        <w:rFonts w:ascii="Tahoma" w:hAnsi="Tahoma" w:cs="Tahoma"/>
        <w:b/>
        <w:i w:val="0"/>
        <w:color w:val="808080"/>
        <w:sz w:val="16"/>
        <w:szCs w:val="16"/>
      </w:rPr>
      <w:t xml:space="preserve"> Gmina Nowy Targ</w:t>
    </w:r>
    <w:r w:rsidR="00C07FB8">
      <w:rPr>
        <w:rFonts w:ascii="Tahoma" w:hAnsi="Tahoma" w:cs="Tahoma"/>
        <w:b/>
        <w:i w:val="0"/>
        <w:color w:val="808080"/>
        <w:sz w:val="16"/>
        <w:szCs w:val="16"/>
      </w:rPr>
      <w:tab/>
    </w:r>
    <w:r w:rsidR="00C07FB8">
      <w:rPr>
        <w:rFonts w:ascii="Tahoma" w:hAnsi="Tahoma" w:cs="Tahoma"/>
        <w:i w:val="0"/>
        <w:color w:val="808080"/>
        <w:sz w:val="14"/>
        <w:szCs w:val="14"/>
      </w:rPr>
      <w:tab/>
    </w:r>
    <w:r w:rsidR="00C07FB8">
      <w:rPr>
        <w:rFonts w:ascii="Tahoma" w:hAnsi="Tahoma" w:cs="Tahoma"/>
        <w:i w:val="0"/>
        <w:color w:val="808080"/>
        <w:sz w:val="14"/>
        <w:szCs w:val="14"/>
      </w:rPr>
      <w:tab/>
    </w:r>
    <w:r w:rsidR="00C07FB8">
      <w:rPr>
        <w:rFonts w:ascii="Tahoma" w:hAnsi="Tahoma" w:cs="Tahoma"/>
        <w:i w:val="0"/>
        <w:color w:val="808080"/>
        <w:sz w:val="14"/>
        <w:szCs w:val="14"/>
      </w:rPr>
      <w:tab/>
    </w:r>
    <w:r w:rsidR="00C07FB8">
      <w:rPr>
        <w:rFonts w:ascii="Tahoma" w:hAnsi="Tahoma" w:cs="Tahoma"/>
        <w:i w:val="0"/>
        <w:color w:val="808080"/>
        <w:sz w:val="14"/>
        <w:szCs w:val="14"/>
      </w:rPr>
      <w:tab/>
      <w:t xml:space="preserve">                           </w:t>
    </w:r>
  </w:p>
  <w:p w14:paraId="30C9BE12" w14:textId="19A4F55A" w:rsidR="00C07FB8" w:rsidRDefault="00C07FB8" w:rsidP="00C07FB8">
    <w:pPr>
      <w:pStyle w:val="Stopka"/>
      <w:tabs>
        <w:tab w:val="left" w:pos="709"/>
        <w:tab w:val="left" w:pos="2552"/>
      </w:tabs>
      <w:ind w:left="708"/>
      <w:rPr>
        <w:rFonts w:ascii="Tahoma" w:hAnsi="Tahoma" w:cs="Tahoma"/>
        <w:color w:val="333333"/>
        <w:sz w:val="12"/>
        <w:szCs w:val="12"/>
      </w:rPr>
    </w:pPr>
    <w:r>
      <w:rPr>
        <w:rFonts w:ascii="Tahoma" w:hAnsi="Tahoma" w:cs="Tahoma"/>
        <w:color w:val="808080"/>
        <w:sz w:val="12"/>
        <w:szCs w:val="12"/>
      </w:rPr>
      <w:t xml:space="preserve"> ul. Bulwarowa 9                </w:t>
    </w:r>
    <w:r>
      <w:rPr>
        <w:rFonts w:ascii="Tahoma" w:hAnsi="Tahoma" w:cs="Tahoma"/>
        <w:color w:val="808080"/>
        <w:sz w:val="12"/>
        <w:szCs w:val="12"/>
      </w:rPr>
      <w:tab/>
    </w:r>
  </w:p>
  <w:p w14:paraId="468D7EBF" w14:textId="47D6923D" w:rsidR="00C07FB8" w:rsidRPr="0082464B" w:rsidRDefault="006A3DC2" w:rsidP="006A3DC2">
    <w:pPr>
      <w:tabs>
        <w:tab w:val="left" w:pos="3345"/>
        <w:tab w:val="left" w:pos="3705"/>
      </w:tabs>
      <w:rPr>
        <w:rFonts w:cs="Calibri"/>
        <w:sz w:val="18"/>
        <w:szCs w:val="18"/>
      </w:rPr>
    </w:pPr>
    <w:r>
      <w:rPr>
        <w:rFonts w:ascii="Tahoma" w:hAnsi="Tahoma" w:cs="Tahoma"/>
        <w:color w:val="808080"/>
        <w:sz w:val="12"/>
        <w:szCs w:val="12"/>
      </w:rPr>
      <w:t xml:space="preserve"> </w:t>
    </w:r>
    <w:r w:rsidR="00C07FB8">
      <w:rPr>
        <w:rFonts w:ascii="Tahoma" w:hAnsi="Tahoma" w:cs="Tahoma"/>
        <w:color w:val="808080"/>
        <w:sz w:val="12"/>
        <w:szCs w:val="12"/>
      </w:rPr>
      <w:t>34-400 Nowy Targ</w:t>
    </w:r>
    <w:r w:rsidR="00C07FB8">
      <w:rPr>
        <w:rFonts w:ascii="Tahoma" w:hAnsi="Tahoma" w:cs="Tahoma"/>
        <w:sz w:val="12"/>
        <w:szCs w:val="12"/>
      </w:rPr>
      <w:t xml:space="preserve">           </w:t>
    </w:r>
    <w:r w:rsidR="00C07FB8">
      <w:rPr>
        <w:rFonts w:ascii="Tahoma" w:hAnsi="Tahoma" w:cs="Tahoma"/>
        <w:sz w:val="12"/>
        <w:szCs w:val="12"/>
      </w:rPr>
      <w:tab/>
    </w:r>
    <w:r w:rsidR="00C07FB8">
      <w:rPr>
        <w:rFonts w:ascii="Tahoma" w:hAnsi="Tahoma" w:cs="Tahoma"/>
        <w:sz w:val="12"/>
        <w:szCs w:val="12"/>
      </w:rPr>
      <w:tab/>
    </w:r>
  </w:p>
  <w:p w14:paraId="5C07DBE9" w14:textId="3C10218C" w:rsidR="006508CC" w:rsidRPr="00C07FB8" w:rsidRDefault="00C07FB8" w:rsidP="00C07FB8">
    <w:pPr>
      <w:pStyle w:val="Stopka"/>
      <w:tabs>
        <w:tab w:val="left" w:pos="2640"/>
      </w:tabs>
      <w:rPr>
        <w:szCs w:val="12"/>
        <w:lang w:val="pl-PL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712C12">
      <w:rPr>
        <w:sz w:val="16"/>
        <w:szCs w:val="16"/>
      </w:rPr>
      <w:t xml:space="preserve">strona </w:t>
    </w:r>
    <w:r w:rsidRPr="00712C12">
      <w:rPr>
        <w:rStyle w:val="Numerstrony"/>
        <w:sz w:val="16"/>
        <w:szCs w:val="16"/>
      </w:rPr>
      <w:fldChar w:fldCharType="begin"/>
    </w:r>
    <w:r w:rsidRPr="00712C12">
      <w:rPr>
        <w:rStyle w:val="Numerstrony"/>
        <w:sz w:val="16"/>
        <w:szCs w:val="16"/>
      </w:rPr>
      <w:instrText xml:space="preserve"> PAGE </w:instrText>
    </w:r>
    <w:r w:rsidRPr="00712C12">
      <w:rPr>
        <w:rStyle w:val="Numerstrony"/>
        <w:sz w:val="16"/>
        <w:szCs w:val="16"/>
      </w:rPr>
      <w:fldChar w:fldCharType="separate"/>
    </w:r>
    <w:r>
      <w:rPr>
        <w:rStyle w:val="Numerstrony"/>
        <w:sz w:val="16"/>
        <w:szCs w:val="16"/>
      </w:rPr>
      <w:t>3</w:t>
    </w:r>
    <w:r w:rsidRPr="00712C12">
      <w:rPr>
        <w:rStyle w:val="Numerstrony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7EA0" w14:textId="77777777" w:rsidR="006508CC" w:rsidRPr="007D71B7" w:rsidRDefault="001E0E9F" w:rsidP="007D71B7">
    <w:pPr>
      <w:pStyle w:val="Nagwek5"/>
      <w:ind w:left="0"/>
      <w:jc w:val="left"/>
      <w:rPr>
        <w:rFonts w:ascii="Tahoma" w:hAnsi="Tahoma" w:cs="Tahoma"/>
        <w:i w:val="0"/>
        <w:sz w:val="18"/>
        <w:szCs w:val="18"/>
      </w:rPr>
    </w:pPr>
    <w:r>
      <w:rPr>
        <w:rFonts w:ascii="Tahoma" w:hAnsi="Tahoma" w:cs="Tahoma"/>
        <w:i w:val="0"/>
        <w:noProof/>
        <w:sz w:val="18"/>
        <w:szCs w:val="18"/>
        <w:lang w:val="pl-PL"/>
      </w:rPr>
      <w:drawing>
        <wp:anchor distT="0" distB="0" distL="114300" distR="114300" simplePos="0" relativeHeight="251660288" behindDoc="1" locked="0" layoutInCell="1" allowOverlap="1" wp14:anchorId="4BB65D38" wp14:editId="27427072">
          <wp:simplePos x="0" y="0"/>
          <wp:positionH relativeFrom="column">
            <wp:posOffset>-1309370</wp:posOffset>
          </wp:positionH>
          <wp:positionV relativeFrom="paragraph">
            <wp:posOffset>631825</wp:posOffset>
          </wp:positionV>
          <wp:extent cx="7886065" cy="365760"/>
          <wp:effectExtent l="0" t="0" r="0" b="0"/>
          <wp:wrapNone/>
          <wp:docPr id="527201380" name="Obraz 527201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8606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71B7">
      <w:rPr>
        <w:rFonts w:ascii="Tahoma" w:hAnsi="Tahoma" w:cs="Tahoma"/>
        <w:i w:val="0"/>
        <w:noProof/>
        <w:sz w:val="18"/>
        <w:szCs w:val="18"/>
        <w:lang w:val="pl-PL"/>
      </w:rPr>
      <w:drawing>
        <wp:anchor distT="0" distB="0" distL="114935" distR="114935" simplePos="0" relativeHeight="251656192" behindDoc="0" locked="0" layoutInCell="1" allowOverlap="1" wp14:anchorId="14134281" wp14:editId="36D601D5">
          <wp:simplePos x="0" y="0"/>
          <wp:positionH relativeFrom="column">
            <wp:posOffset>12700</wp:posOffset>
          </wp:positionH>
          <wp:positionV relativeFrom="paragraph">
            <wp:posOffset>61595</wp:posOffset>
          </wp:positionV>
          <wp:extent cx="498475" cy="546100"/>
          <wp:effectExtent l="0" t="0" r="0" b="0"/>
          <wp:wrapNone/>
          <wp:docPr id="2106052256" name="Obraz 2106052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475" cy="546100"/>
                  </a:xfrm>
                  <a:prstGeom prst="rect">
                    <a:avLst/>
                  </a:prstGeom>
                  <a:blipFill dpi="0" rotWithShape="0">
                    <a:blip/>
                    <a:srcRect/>
                    <a:stretch>
                      <a:fillRect/>
                    </a:stretch>
                  </a:blip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5F9FBB" w14:textId="77777777" w:rsidR="006508CC" w:rsidRPr="007D71B7" w:rsidRDefault="006508CC" w:rsidP="007D71B7">
    <w:pPr>
      <w:pStyle w:val="Nagwek5"/>
      <w:ind w:left="708" w:firstLine="708"/>
      <w:jc w:val="left"/>
      <w:rPr>
        <w:rFonts w:ascii="Tahoma" w:hAnsi="Tahoma" w:cs="Tahoma"/>
        <w:i w:val="0"/>
        <w:color w:val="808080"/>
        <w:sz w:val="18"/>
        <w:szCs w:val="18"/>
      </w:rPr>
    </w:pPr>
    <w:r w:rsidRPr="007D71B7">
      <w:rPr>
        <w:rFonts w:ascii="Tahoma" w:hAnsi="Tahoma" w:cs="Tahoma"/>
        <w:b/>
        <w:i w:val="0"/>
        <w:color w:val="808080"/>
        <w:sz w:val="16"/>
        <w:szCs w:val="16"/>
      </w:rPr>
      <w:t>Gmina Nowy Targ</w:t>
    </w:r>
    <w:r w:rsidRPr="007D71B7">
      <w:rPr>
        <w:rFonts w:ascii="Tahoma" w:hAnsi="Tahoma" w:cs="Tahoma"/>
        <w:b/>
        <w:i w:val="0"/>
        <w:color w:val="333333"/>
        <w:sz w:val="16"/>
        <w:szCs w:val="16"/>
      </w:rPr>
      <w:t xml:space="preserve">  </w:t>
    </w:r>
    <w:r w:rsidRPr="007D71B7">
      <w:rPr>
        <w:rFonts w:ascii="Tahoma" w:hAnsi="Tahoma" w:cs="Tahoma"/>
        <w:i w:val="0"/>
        <w:color w:val="333333"/>
        <w:sz w:val="18"/>
        <w:szCs w:val="18"/>
      </w:rPr>
      <w:t xml:space="preserve">        </w:t>
    </w:r>
    <w:r w:rsidRPr="007D71B7">
      <w:rPr>
        <w:rFonts w:ascii="Tahoma" w:hAnsi="Tahoma" w:cs="Tahoma"/>
        <w:i w:val="0"/>
        <w:sz w:val="18"/>
        <w:szCs w:val="18"/>
      </w:rPr>
      <w:t xml:space="preserve">          </w:t>
    </w:r>
    <w:r>
      <w:rPr>
        <w:rFonts w:ascii="Tahoma" w:hAnsi="Tahoma" w:cs="Tahoma"/>
        <w:i w:val="0"/>
        <w:sz w:val="18"/>
        <w:szCs w:val="18"/>
      </w:rPr>
      <w:t xml:space="preserve">      </w:t>
    </w:r>
    <w:r w:rsidRPr="007D71B7">
      <w:rPr>
        <w:rFonts w:ascii="Tahoma" w:hAnsi="Tahoma" w:cs="Tahoma"/>
        <w:i w:val="0"/>
        <w:sz w:val="16"/>
        <w:szCs w:val="16"/>
      </w:rPr>
      <w:t xml:space="preserve">strona 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begin"/>
    </w:r>
    <w:r w:rsidRPr="007D71B7">
      <w:rPr>
        <w:rStyle w:val="Numerstrony"/>
        <w:rFonts w:ascii="Tahoma" w:hAnsi="Tahoma" w:cs="Tahoma"/>
        <w:i w:val="0"/>
        <w:sz w:val="16"/>
        <w:szCs w:val="16"/>
      </w:rPr>
      <w:instrText xml:space="preserve"> PAGE </w:instrTex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separate"/>
    </w:r>
    <w:r>
      <w:rPr>
        <w:rStyle w:val="Numerstrony"/>
        <w:rFonts w:ascii="Tahoma" w:hAnsi="Tahoma" w:cs="Tahoma"/>
        <w:i w:val="0"/>
        <w:noProof/>
        <w:sz w:val="16"/>
        <w:szCs w:val="16"/>
      </w:rPr>
      <w:t>1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end"/>
    </w:r>
    <w:r w:rsidRPr="007D71B7">
      <w:rPr>
        <w:rStyle w:val="Numerstrony"/>
        <w:rFonts w:ascii="Tahoma" w:hAnsi="Tahoma" w:cs="Tahoma"/>
        <w:i w:val="0"/>
        <w:sz w:val="16"/>
        <w:szCs w:val="16"/>
      </w:rPr>
      <w:t xml:space="preserve"> z 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begin"/>
    </w:r>
    <w:r w:rsidRPr="007D71B7">
      <w:rPr>
        <w:rStyle w:val="Numerstrony"/>
        <w:rFonts w:ascii="Tahoma" w:hAnsi="Tahoma" w:cs="Tahoma"/>
        <w:i w:val="0"/>
        <w:sz w:val="16"/>
        <w:szCs w:val="16"/>
      </w:rPr>
      <w:instrText xml:space="preserve"> NUMPAGES </w:instrTex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separate"/>
    </w:r>
    <w:r w:rsidR="00587DEB">
      <w:rPr>
        <w:rStyle w:val="Numerstrony"/>
        <w:rFonts w:ascii="Tahoma" w:hAnsi="Tahoma" w:cs="Tahoma"/>
        <w:i w:val="0"/>
        <w:noProof/>
        <w:sz w:val="16"/>
        <w:szCs w:val="16"/>
      </w:rPr>
      <w:t>32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end"/>
    </w:r>
    <w:r w:rsidRPr="007D71B7">
      <w:rPr>
        <w:rFonts w:ascii="Tahoma" w:hAnsi="Tahoma" w:cs="Tahoma"/>
        <w:i w:val="0"/>
        <w:sz w:val="18"/>
        <w:szCs w:val="18"/>
      </w:rPr>
      <w:tab/>
    </w:r>
    <w:r w:rsidRPr="007D71B7">
      <w:rPr>
        <w:rFonts w:ascii="Tahoma" w:hAnsi="Tahoma" w:cs="Tahoma"/>
        <w:i w:val="0"/>
        <w:color w:val="333333"/>
        <w:sz w:val="18"/>
        <w:szCs w:val="18"/>
      </w:rPr>
      <w:tab/>
    </w:r>
    <w:r>
      <w:rPr>
        <w:rFonts w:ascii="Tahoma" w:hAnsi="Tahoma" w:cs="Tahoma"/>
        <w:i w:val="0"/>
        <w:color w:val="333333"/>
        <w:sz w:val="18"/>
        <w:szCs w:val="18"/>
      </w:rPr>
      <w:tab/>
    </w:r>
    <w:r w:rsidRPr="007D71B7">
      <w:rPr>
        <w:rFonts w:ascii="Tahoma" w:hAnsi="Tahoma" w:cs="Tahoma"/>
        <w:i w:val="0"/>
        <w:color w:val="808080"/>
        <w:sz w:val="14"/>
        <w:szCs w:val="14"/>
      </w:rPr>
      <w:t>tel.:  +48 18 26 636 34</w:t>
    </w:r>
  </w:p>
  <w:p w14:paraId="367FC072" w14:textId="77777777" w:rsidR="006508CC" w:rsidRPr="007D71B7" w:rsidRDefault="006508CC" w:rsidP="007D71B7">
    <w:pPr>
      <w:pStyle w:val="Stopka"/>
      <w:tabs>
        <w:tab w:val="clear" w:pos="9072"/>
        <w:tab w:val="left" w:pos="2160"/>
        <w:tab w:val="left" w:pos="6372"/>
      </w:tabs>
      <w:ind w:firstLine="1416"/>
      <w:rPr>
        <w:rFonts w:ascii="Tahoma" w:hAnsi="Tahoma" w:cs="Tahoma"/>
        <w:color w:val="333333"/>
        <w:sz w:val="14"/>
        <w:szCs w:val="14"/>
      </w:rPr>
    </w:pPr>
    <w:r w:rsidRPr="007D71B7">
      <w:rPr>
        <w:rFonts w:ascii="Tahoma" w:hAnsi="Tahoma" w:cs="Tahoma"/>
        <w:color w:val="808080"/>
        <w:sz w:val="14"/>
        <w:szCs w:val="14"/>
      </w:rPr>
      <w:t xml:space="preserve">ul. Bulwarowa 9                </w:t>
    </w:r>
    <w:r w:rsidRPr="007D71B7"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ab/>
    </w:r>
    <w:r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>fax.: +48 18 26 621 52</w:t>
    </w:r>
  </w:p>
  <w:p w14:paraId="5E06A476" w14:textId="77777777" w:rsidR="006508CC" w:rsidRPr="007D71B7" w:rsidRDefault="006508CC" w:rsidP="007D71B7">
    <w:pPr>
      <w:pStyle w:val="Stopka"/>
      <w:tabs>
        <w:tab w:val="clear" w:pos="4536"/>
        <w:tab w:val="clear" w:pos="9072"/>
        <w:tab w:val="left" w:pos="1418"/>
        <w:tab w:val="left" w:pos="6372"/>
      </w:tabs>
      <w:rPr>
        <w:rFonts w:ascii="Tahoma" w:hAnsi="Tahoma" w:cs="Tahoma"/>
        <w:sz w:val="14"/>
        <w:szCs w:val="14"/>
      </w:rPr>
    </w:pPr>
    <w:r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>34-400 Nowy Targ</w:t>
    </w:r>
    <w:r w:rsidRPr="007D71B7">
      <w:rPr>
        <w:rFonts w:ascii="Tahoma" w:hAnsi="Tahoma" w:cs="Tahoma"/>
        <w:sz w:val="14"/>
        <w:szCs w:val="14"/>
      </w:rPr>
      <w:t xml:space="preserve">             </w:t>
    </w:r>
    <w:r w:rsidRPr="007D71B7">
      <w:rPr>
        <w:rFonts w:ascii="Tahoma" w:hAnsi="Tahoma" w:cs="Tahoma"/>
        <w:sz w:val="14"/>
        <w:szCs w:val="14"/>
      </w:rPr>
      <w:tab/>
    </w:r>
    <w:r>
      <w:rPr>
        <w:rFonts w:ascii="Tahoma" w:hAnsi="Tahoma" w:cs="Tahoma"/>
        <w:sz w:val="14"/>
        <w:szCs w:val="14"/>
      </w:rPr>
      <w:tab/>
    </w:r>
    <w:hyperlink r:id="rId3" w:history="1">
      <w:r w:rsidRPr="007D71B7">
        <w:rPr>
          <w:rStyle w:val="Hipercze"/>
          <w:rFonts w:ascii="Tahoma" w:hAnsi="Tahoma" w:cs="Tahoma"/>
          <w:sz w:val="14"/>
          <w:szCs w:val="14"/>
          <w:u w:val="none"/>
        </w:rPr>
        <w:t>wojt@ugnowytarg.pl</w:t>
      </w:r>
    </w:hyperlink>
    <w:r w:rsidRPr="007D71B7">
      <w:rPr>
        <w:rFonts w:ascii="Tahoma" w:hAnsi="Tahoma" w:cs="Tahoma"/>
        <w:sz w:val="14"/>
        <w:szCs w:val="14"/>
      </w:rPr>
      <w:t xml:space="preserve"> </w:t>
    </w:r>
  </w:p>
  <w:p w14:paraId="3FE034E9" w14:textId="77777777" w:rsidR="006508CC" w:rsidRPr="007D71B7" w:rsidRDefault="006508CC" w:rsidP="007D71B7">
    <w:pPr>
      <w:pStyle w:val="Stopka"/>
      <w:tabs>
        <w:tab w:val="clear" w:pos="4536"/>
        <w:tab w:val="clear" w:pos="9072"/>
        <w:tab w:val="left" w:pos="6372"/>
      </w:tabs>
      <w:rPr>
        <w:rFonts w:ascii="Tahoma" w:hAnsi="Tahoma" w:cs="Tahoma"/>
        <w:sz w:val="14"/>
        <w:szCs w:val="14"/>
      </w:rPr>
    </w:pPr>
    <w:r w:rsidRPr="007D71B7">
      <w:rPr>
        <w:rFonts w:ascii="Tahoma" w:hAnsi="Tahoma" w:cs="Tahoma"/>
        <w:sz w:val="14"/>
        <w:szCs w:val="14"/>
      </w:rPr>
      <w:t xml:space="preserve">                                                                             </w:t>
    </w:r>
    <w:r w:rsidRPr="007D71B7">
      <w:rPr>
        <w:rFonts w:ascii="Tahoma" w:hAnsi="Tahoma" w:cs="Tahoma"/>
        <w:sz w:val="14"/>
        <w:szCs w:val="14"/>
      </w:rPr>
      <w:tab/>
    </w:r>
    <w:r w:rsidRPr="007D71B7">
      <w:rPr>
        <w:rFonts w:ascii="Tahoma" w:hAnsi="Tahoma" w:cs="Tahoma"/>
        <w:sz w:val="14"/>
        <w:szCs w:val="14"/>
      </w:rPr>
      <w:tab/>
    </w:r>
    <w:hyperlink r:id="rId4" w:history="1">
      <w:r w:rsidRPr="007D71B7">
        <w:rPr>
          <w:rStyle w:val="Hipercze"/>
          <w:rFonts w:ascii="Tahoma" w:hAnsi="Tahoma" w:cs="Tahoma"/>
          <w:sz w:val="14"/>
          <w:szCs w:val="14"/>
          <w:u w:val="none"/>
        </w:rPr>
        <w:t>www.ugnowytarg.pl</w:t>
      </w:r>
    </w:hyperlink>
    <w:r w:rsidRPr="007D71B7">
      <w:rPr>
        <w:rFonts w:ascii="Tahoma" w:hAnsi="Tahoma" w:cs="Tahoma"/>
        <w:sz w:val="14"/>
        <w:szCs w:val="1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F3A10" w14:textId="77777777" w:rsidR="005109C4" w:rsidRDefault="005109C4">
      <w:r>
        <w:separator/>
      </w:r>
    </w:p>
  </w:footnote>
  <w:footnote w:type="continuationSeparator" w:id="0">
    <w:p w14:paraId="6F1131DE" w14:textId="77777777" w:rsidR="005109C4" w:rsidRDefault="00510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0174A" w14:textId="77777777" w:rsidR="00DB52C4" w:rsidRDefault="00DB52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9B85C" w14:textId="31AF0BB1" w:rsidR="00D97A83" w:rsidRPr="006A3DC2" w:rsidRDefault="005215FB" w:rsidP="00336FDE">
    <w:pPr>
      <w:pBdr>
        <w:bottom w:val="single" w:sz="4" w:space="5" w:color="auto"/>
      </w:pBdr>
      <w:jc w:val="center"/>
      <w:rPr>
        <w:sz w:val="10"/>
        <w:szCs w:val="10"/>
      </w:rPr>
    </w:pPr>
    <w:r w:rsidRPr="00FF2F0A">
      <w:rPr>
        <w:sz w:val="20"/>
      </w:rPr>
      <w:t xml:space="preserve">Tryb podstawowy bez przeprowadzania negocjacji na </w:t>
    </w:r>
    <w:r w:rsidR="00DB52C4">
      <w:rPr>
        <w:sz w:val="20"/>
      </w:rPr>
      <w:t>d</w:t>
    </w:r>
    <w:r w:rsidR="00DB52C4" w:rsidRPr="00DB52C4">
      <w:rPr>
        <w:sz w:val="20"/>
      </w:rPr>
      <w:t>ostaw</w:t>
    </w:r>
    <w:r w:rsidR="00DB52C4">
      <w:rPr>
        <w:sz w:val="20"/>
      </w:rPr>
      <w:t>ę</w:t>
    </w:r>
    <w:r w:rsidR="00DB52C4" w:rsidRPr="00DB52C4">
      <w:rPr>
        <w:sz w:val="20"/>
      </w:rPr>
      <w:t xml:space="preserve"> lekkiego samochodu ratowniczego dla OSP Ludźmierz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F76E8" w14:textId="77777777" w:rsidR="006508CC" w:rsidRDefault="001E0E9F">
    <w:pPr>
      <w:pStyle w:val="Nagwek"/>
    </w:pPr>
    <w:r>
      <w:rPr>
        <w:noProof/>
        <w:lang w:val="pl-PL"/>
      </w:rPr>
      <w:drawing>
        <wp:anchor distT="0" distB="0" distL="114300" distR="114300" simplePos="0" relativeHeight="251655168" behindDoc="1" locked="0" layoutInCell="1" allowOverlap="1" wp14:anchorId="29026533" wp14:editId="29F1A865">
          <wp:simplePos x="0" y="0"/>
          <wp:positionH relativeFrom="column">
            <wp:posOffset>-796925</wp:posOffset>
          </wp:positionH>
          <wp:positionV relativeFrom="paragraph">
            <wp:posOffset>-592455</wp:posOffset>
          </wp:positionV>
          <wp:extent cx="7256145" cy="1133475"/>
          <wp:effectExtent l="0" t="0" r="0" b="0"/>
          <wp:wrapNone/>
          <wp:docPr id="16896820" name="Obraz 16896820" descr="Papier frimowy 1-1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Papier frimowy 1-1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6145" cy="1133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9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  <w:b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900"/>
        </w:tabs>
      </w:pPr>
    </w:lvl>
  </w:abstractNum>
  <w:abstractNum w:abstractNumId="4" w15:restartNumberingAfterBreak="0">
    <w:nsid w:val="00000005"/>
    <w:multiLevelType w:val="singleLevel"/>
    <w:tmpl w:val="00000005"/>
    <w:name w:val="WW8Num35223222222"/>
    <w:lvl w:ilvl="0">
      <w:start w:val="1"/>
      <w:numFmt w:val="decimal"/>
      <w:lvlText w:val="%1)"/>
      <w:lvlJc w:val="left"/>
      <w:pPr>
        <w:tabs>
          <w:tab w:val="num" w:pos="786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0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7" w15:restartNumberingAfterBreak="0">
    <w:nsid w:val="00000008"/>
    <w:multiLevelType w:val="singleLevel"/>
    <w:tmpl w:val="775EE5CE"/>
    <w:name w:val="WW8Num8"/>
    <w:lvl w:ilvl="0">
      <w:start w:val="1"/>
      <w:numFmt w:val="decimal"/>
      <w:lvlText w:val="%1."/>
      <w:lvlJc w:val="left"/>
      <w:pPr>
        <w:tabs>
          <w:tab w:val="num" w:pos="1065"/>
        </w:tabs>
      </w:pPr>
      <w:rPr>
        <w:b w:val="0"/>
      </w:rPr>
    </w:lvl>
  </w:abstractNum>
  <w:abstractNum w:abstractNumId="8" w15:restartNumberingAfterBreak="0">
    <w:nsid w:val="00000009"/>
    <w:multiLevelType w:val="multilevel"/>
    <w:tmpl w:val="F5C6608C"/>
    <w:name w:val="WW8Num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5" w15:restartNumberingAfterBreak="0">
    <w:nsid w:val="00000010"/>
    <w:multiLevelType w:val="multilevel"/>
    <w:tmpl w:val="00000010"/>
    <w:name w:val="WW8Num35223"/>
    <w:lvl w:ilvl="0">
      <w:start w:val="1"/>
      <w:numFmt w:val="bullet"/>
      <w:lvlText w:val="–"/>
      <w:lvlJc w:val="left"/>
      <w:pPr>
        <w:tabs>
          <w:tab w:val="num" w:pos="246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91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36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481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26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971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16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61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06"/>
        </w:tabs>
      </w:pPr>
      <w:rPr>
        <w:rFonts w:ascii="StarSymbol" w:hAnsi="StarSymbol" w:cs="StarSymbol"/>
        <w:sz w:val="18"/>
        <w:szCs w:val="18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4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-284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283"/>
        </w:tabs>
      </w:pPr>
    </w:lvl>
    <w:lvl w:ilvl="3">
      <w:start w:val="1"/>
      <w:numFmt w:val="decimal"/>
      <w:lvlText w:val="%4."/>
      <w:lvlJc w:val="left"/>
      <w:pPr>
        <w:tabs>
          <w:tab w:val="num" w:pos="567"/>
        </w:tabs>
      </w:pPr>
    </w:lvl>
    <w:lvl w:ilvl="4">
      <w:start w:val="1"/>
      <w:numFmt w:val="decimal"/>
      <w:lvlText w:val="%5."/>
      <w:lvlJc w:val="left"/>
      <w:pPr>
        <w:tabs>
          <w:tab w:val="num" w:pos="850"/>
        </w:tabs>
      </w:pPr>
    </w:lvl>
    <w:lvl w:ilvl="5">
      <w:start w:val="1"/>
      <w:numFmt w:val="decimal"/>
      <w:lvlText w:val="%6."/>
      <w:lvlJc w:val="left"/>
      <w:pPr>
        <w:tabs>
          <w:tab w:val="num" w:pos="1134"/>
        </w:tabs>
      </w:pPr>
    </w:lvl>
    <w:lvl w:ilvl="6">
      <w:start w:val="1"/>
      <w:numFmt w:val="decimal"/>
      <w:lvlText w:val="%7."/>
      <w:lvlJc w:val="left"/>
      <w:pPr>
        <w:tabs>
          <w:tab w:val="num" w:pos="1417"/>
        </w:tabs>
      </w:pPr>
    </w:lvl>
    <w:lvl w:ilvl="7">
      <w:start w:val="1"/>
      <w:numFmt w:val="decimal"/>
      <w:lvlText w:val="%8."/>
      <w:lvlJc w:val="left"/>
      <w:pPr>
        <w:tabs>
          <w:tab w:val="num" w:pos="1701"/>
        </w:tabs>
      </w:pPr>
    </w:lvl>
    <w:lvl w:ilvl="8">
      <w:start w:val="1"/>
      <w:numFmt w:val="decimal"/>
      <w:lvlText w:val="%9."/>
      <w:lvlJc w:val="left"/>
      <w:pPr>
        <w:tabs>
          <w:tab w:val="num" w:pos="1984"/>
        </w:tabs>
      </w:p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–"/>
      <w:lvlJc w:val="left"/>
      <w:pPr>
        <w:tabs>
          <w:tab w:val="num" w:pos="247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73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699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42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15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877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60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329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055"/>
        </w:tabs>
      </w:pPr>
      <w:rPr>
        <w:rFonts w:ascii="StarSymbol" w:hAnsi="StarSymbol" w:cs="StarSymbol"/>
        <w:sz w:val="18"/>
        <w:szCs w:val="18"/>
      </w:r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2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3"/>
      <w:numFmt w:val="decimal"/>
      <w:lvlText w:val="%1."/>
      <w:lvlJc w:val="left"/>
      <w:pPr>
        <w:tabs>
          <w:tab w:val="num" w:pos="425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9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  <w:b w:val="0"/>
      </w:rPr>
    </w:lvl>
  </w:abstractNum>
  <w:abstractNum w:abstractNumId="31" w15:restartNumberingAfterBreak="0">
    <w:nsid w:val="00000020"/>
    <w:multiLevelType w:val="multilevel"/>
    <w:tmpl w:val="0000002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3" w15:restartNumberingAfterBreak="0">
    <w:nsid w:val="00000022"/>
    <w:multiLevelType w:val="multilevel"/>
    <w:tmpl w:val="B4A82E40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b w:val="0"/>
        <w:position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4" w15:restartNumberingAfterBreak="0">
    <w:nsid w:val="00000023"/>
    <w:multiLevelType w:val="multilevel"/>
    <w:tmpl w:val="DA8A6588"/>
    <w:name w:val="WW8Num35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6" w15:restartNumberingAfterBreak="0">
    <w:nsid w:val="00000025"/>
    <w:multiLevelType w:val="multilevel"/>
    <w:tmpl w:val="F180711A"/>
    <w:name w:val="WW8Num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9" w15:restartNumberingAfterBreak="0">
    <w:nsid w:val="00000029"/>
    <w:multiLevelType w:val="multilevel"/>
    <w:tmpl w:val="00000029"/>
    <w:name w:val="WW8Num4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0" w15:restartNumberingAfterBreak="0">
    <w:nsid w:val="0000002A"/>
    <w:multiLevelType w:val="multilevel"/>
    <w:tmpl w:val="0000002A"/>
    <w:name w:val="WW8Num42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1" w15:restartNumberingAfterBreak="0">
    <w:nsid w:val="0000002B"/>
    <w:multiLevelType w:val="multilevel"/>
    <w:tmpl w:val="0000002B"/>
    <w:name w:val="WW8Num43"/>
    <w:lvl w:ilvl="0">
      <w:start w:val="6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2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3" w15:restartNumberingAfterBreak="0">
    <w:nsid w:val="0000002D"/>
    <w:multiLevelType w:val="multilevel"/>
    <w:tmpl w:val="0000002D"/>
    <w:name w:val="WW8Num45"/>
    <w:lvl w:ilvl="0">
      <w:start w:val="1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5" w15:restartNumberingAfterBreak="0">
    <w:nsid w:val="0000002F"/>
    <w:multiLevelType w:val="multilevel"/>
    <w:tmpl w:val="4364DD5C"/>
    <w:name w:val="WW8Num47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6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7" w15:restartNumberingAfterBreak="0">
    <w:nsid w:val="00000032"/>
    <w:multiLevelType w:val="multilevel"/>
    <w:tmpl w:val="BD5E6B4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8" w15:restartNumberingAfterBreak="0">
    <w:nsid w:val="00000033"/>
    <w:multiLevelType w:val="multilevel"/>
    <w:tmpl w:val="00000033"/>
    <w:name w:val="WW8Num51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9" w15:restartNumberingAfterBreak="0">
    <w:nsid w:val="00000034"/>
    <w:multiLevelType w:val="multilevel"/>
    <w:tmpl w:val="00000034"/>
    <w:name w:val="WW8Num52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0" w15:restartNumberingAfterBreak="0">
    <w:nsid w:val="00000035"/>
    <w:multiLevelType w:val="multilevel"/>
    <w:tmpl w:val="00000035"/>
    <w:name w:val="WW8Num53"/>
    <w:lvl w:ilvl="0">
      <w:start w:val="5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1" w15:restartNumberingAfterBreak="0">
    <w:nsid w:val="00000036"/>
    <w:multiLevelType w:val="multilevel"/>
    <w:tmpl w:val="00000036"/>
    <w:name w:val="WW8Num54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2" w15:restartNumberingAfterBreak="0">
    <w:nsid w:val="00000037"/>
    <w:multiLevelType w:val="multilevel"/>
    <w:tmpl w:val="00000037"/>
    <w:name w:val="WW8Num55"/>
    <w:lvl w:ilvl="0">
      <w:start w:val="9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3" w15:restartNumberingAfterBreak="0">
    <w:nsid w:val="00000038"/>
    <w:multiLevelType w:val="multilevel"/>
    <w:tmpl w:val="00000038"/>
    <w:name w:val="WW8Num56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4" w15:restartNumberingAfterBreak="0">
    <w:nsid w:val="00000039"/>
    <w:multiLevelType w:val="multilevel"/>
    <w:tmpl w:val="00000039"/>
    <w:name w:val="WW8Num57"/>
    <w:lvl w:ilvl="0">
      <w:start w:val="1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5" w15:restartNumberingAfterBreak="0">
    <w:nsid w:val="0000003A"/>
    <w:multiLevelType w:val="multilevel"/>
    <w:tmpl w:val="0000003A"/>
    <w:name w:val="WW8Num58"/>
    <w:lvl w:ilvl="0">
      <w:start w:val="1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6" w15:restartNumberingAfterBreak="0">
    <w:nsid w:val="0000003B"/>
    <w:multiLevelType w:val="multilevel"/>
    <w:tmpl w:val="0000003B"/>
    <w:name w:val="WW8Num59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7" w15:restartNumberingAfterBreak="0">
    <w:nsid w:val="0000003C"/>
    <w:multiLevelType w:val="multilevel"/>
    <w:tmpl w:val="0000003C"/>
    <w:name w:val="WW8Num6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8" w15:restartNumberingAfterBreak="0">
    <w:nsid w:val="0000003D"/>
    <w:multiLevelType w:val="multilevel"/>
    <w:tmpl w:val="0000003D"/>
    <w:name w:val="WW8Num6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9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0" w15:restartNumberingAfterBreak="0">
    <w:nsid w:val="0000003F"/>
    <w:multiLevelType w:val="multilevel"/>
    <w:tmpl w:val="0000003F"/>
    <w:name w:val="WW8Num6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1" w15:restartNumberingAfterBreak="0">
    <w:nsid w:val="00000040"/>
    <w:multiLevelType w:val="multi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2" w15:restartNumberingAfterBreak="0">
    <w:nsid w:val="00000041"/>
    <w:multiLevelType w:val="multilevel"/>
    <w:tmpl w:val="00000041"/>
    <w:name w:val="WW8Num65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3" w15:restartNumberingAfterBreak="0">
    <w:nsid w:val="00000042"/>
    <w:multiLevelType w:val="multilevel"/>
    <w:tmpl w:val="00000042"/>
    <w:name w:val="WW8Num66"/>
    <w:lvl w:ilvl="0">
      <w:start w:val="5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4" w15:restartNumberingAfterBreak="0">
    <w:nsid w:val="00000043"/>
    <w:multiLevelType w:val="multilevel"/>
    <w:tmpl w:val="00000043"/>
    <w:name w:val="WW8Num67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5" w15:restartNumberingAfterBreak="0">
    <w:nsid w:val="00000044"/>
    <w:multiLevelType w:val="multilevel"/>
    <w:tmpl w:val="00000044"/>
    <w:name w:val="WW8Num68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6" w15:restartNumberingAfterBreak="0">
    <w:nsid w:val="00000045"/>
    <w:multiLevelType w:val="multi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7" w15:restartNumberingAfterBreak="0">
    <w:nsid w:val="00000046"/>
    <w:multiLevelType w:val="multilevel"/>
    <w:tmpl w:val="00000046"/>
    <w:name w:val="WW8Num7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68" w15:restartNumberingAfterBreak="0">
    <w:nsid w:val="00000047"/>
    <w:multiLevelType w:val="multilevel"/>
    <w:tmpl w:val="707A9B82"/>
    <w:name w:val="WW8Num7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69" w15:restartNumberingAfterBreak="0">
    <w:nsid w:val="00000048"/>
    <w:multiLevelType w:val="multilevel"/>
    <w:tmpl w:val="00000048"/>
    <w:name w:val="WW8Num7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0" w15:restartNumberingAfterBreak="0">
    <w:nsid w:val="00000049"/>
    <w:multiLevelType w:val="multilevel"/>
    <w:tmpl w:val="00000049"/>
    <w:name w:val="WW8Num73"/>
    <w:lvl w:ilvl="0">
      <w:start w:val="1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1" w15:restartNumberingAfterBreak="0">
    <w:nsid w:val="0000004A"/>
    <w:multiLevelType w:val="multilevel"/>
    <w:tmpl w:val="0000004A"/>
    <w:name w:val="WW8Num74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2" w15:restartNumberingAfterBreak="0">
    <w:nsid w:val="0000004B"/>
    <w:multiLevelType w:val="multilevel"/>
    <w:tmpl w:val="0000004B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3" w15:restartNumberingAfterBreak="0">
    <w:nsid w:val="0000004C"/>
    <w:multiLevelType w:val="multilevel"/>
    <w:tmpl w:val="0000004C"/>
    <w:name w:val="WW8Num7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4" w15:restartNumberingAfterBreak="0">
    <w:nsid w:val="0000004D"/>
    <w:multiLevelType w:val="multilevel"/>
    <w:tmpl w:val="0000004D"/>
    <w:name w:val="WW8Num77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5" w15:restartNumberingAfterBreak="0">
    <w:nsid w:val="0000004E"/>
    <w:multiLevelType w:val="multilevel"/>
    <w:tmpl w:val="0000004E"/>
    <w:name w:val="WW8Num78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6" w15:restartNumberingAfterBreak="0">
    <w:nsid w:val="0000004F"/>
    <w:multiLevelType w:val="multilevel"/>
    <w:tmpl w:val="0000004F"/>
    <w:name w:val="WW8Num7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7" w15:restartNumberingAfterBreak="0">
    <w:nsid w:val="00000050"/>
    <w:multiLevelType w:val="multilevel"/>
    <w:tmpl w:val="00000050"/>
    <w:name w:val="WW8Num8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8" w15:restartNumberingAfterBreak="0">
    <w:nsid w:val="00000051"/>
    <w:multiLevelType w:val="multilevel"/>
    <w:tmpl w:val="00000051"/>
    <w:name w:val="WW8Num8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9" w15:restartNumberingAfterBreak="0">
    <w:nsid w:val="00000052"/>
    <w:multiLevelType w:val="multilevel"/>
    <w:tmpl w:val="00000052"/>
    <w:name w:val="WW8Num8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80" w15:restartNumberingAfterBreak="0">
    <w:nsid w:val="00000053"/>
    <w:multiLevelType w:val="multilevel"/>
    <w:tmpl w:val="00000053"/>
    <w:name w:val="WW8Num8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81" w15:restartNumberingAfterBreak="0">
    <w:nsid w:val="00000054"/>
    <w:multiLevelType w:val="multilevel"/>
    <w:tmpl w:val="00000054"/>
    <w:name w:val="WW8Num84"/>
    <w:lvl w:ilvl="0">
      <w:start w:val="9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2" w15:restartNumberingAfterBreak="0">
    <w:nsid w:val="00000055"/>
    <w:multiLevelType w:val="multilevel"/>
    <w:tmpl w:val="00000055"/>
    <w:name w:val="WW8Num85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3" w15:restartNumberingAfterBreak="0">
    <w:nsid w:val="00000056"/>
    <w:multiLevelType w:val="multilevel"/>
    <w:tmpl w:val="00000056"/>
    <w:name w:val="WW8Num8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4" w15:restartNumberingAfterBreak="0">
    <w:nsid w:val="00000057"/>
    <w:multiLevelType w:val="multilevel"/>
    <w:tmpl w:val="00000057"/>
    <w:name w:val="WW8Num8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5" w15:restartNumberingAfterBreak="0">
    <w:nsid w:val="00000058"/>
    <w:multiLevelType w:val="multilevel"/>
    <w:tmpl w:val="00000058"/>
    <w:name w:val="WW8Num88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6" w15:restartNumberingAfterBreak="0">
    <w:nsid w:val="00000059"/>
    <w:multiLevelType w:val="multilevel"/>
    <w:tmpl w:val="00000059"/>
    <w:name w:val="WW8Num89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7" w15:restartNumberingAfterBreak="0">
    <w:nsid w:val="0000005A"/>
    <w:multiLevelType w:val="singleLevel"/>
    <w:tmpl w:val="0000005A"/>
    <w:name w:val="WW8Num9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8" w15:restartNumberingAfterBreak="0">
    <w:nsid w:val="0000005B"/>
    <w:multiLevelType w:val="singleLevel"/>
    <w:tmpl w:val="0000005B"/>
    <w:name w:val="WW8Num9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9" w15:restartNumberingAfterBreak="0">
    <w:nsid w:val="0000005C"/>
    <w:multiLevelType w:val="singleLevel"/>
    <w:tmpl w:val="0000005C"/>
    <w:name w:val="WW8Num92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90" w15:restartNumberingAfterBreak="0">
    <w:nsid w:val="0000005D"/>
    <w:multiLevelType w:val="singleLevel"/>
    <w:tmpl w:val="0000005D"/>
    <w:name w:val="WW8Num9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1" w15:restartNumberingAfterBreak="0">
    <w:nsid w:val="0000005E"/>
    <w:multiLevelType w:val="singleLevel"/>
    <w:tmpl w:val="0000005E"/>
    <w:name w:val="WW8Num94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2" w15:restartNumberingAfterBreak="0">
    <w:nsid w:val="0000005F"/>
    <w:multiLevelType w:val="singleLevel"/>
    <w:tmpl w:val="0000005F"/>
    <w:name w:val="WW8Num95"/>
    <w:lvl w:ilvl="0">
      <w:start w:val="3"/>
      <w:numFmt w:val="bullet"/>
      <w:lvlText w:val="-"/>
      <w:lvlJc w:val="left"/>
      <w:pPr>
        <w:tabs>
          <w:tab w:val="num" w:pos="786"/>
        </w:tabs>
      </w:pPr>
      <w:rPr>
        <w:rFonts w:ascii="Times New Roman" w:hAnsi="Times New Roman"/>
      </w:rPr>
    </w:lvl>
  </w:abstractNum>
  <w:abstractNum w:abstractNumId="93" w15:restartNumberingAfterBreak="0">
    <w:nsid w:val="00000060"/>
    <w:multiLevelType w:val="singleLevel"/>
    <w:tmpl w:val="00000060"/>
    <w:name w:val="WW8Num96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4" w15:restartNumberingAfterBreak="0">
    <w:nsid w:val="00000061"/>
    <w:multiLevelType w:val="singleLevel"/>
    <w:tmpl w:val="00000061"/>
    <w:name w:val="WW8Num9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5" w15:restartNumberingAfterBreak="0">
    <w:nsid w:val="00000062"/>
    <w:multiLevelType w:val="singleLevel"/>
    <w:tmpl w:val="00000062"/>
    <w:name w:val="WW8Num9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6" w15:restartNumberingAfterBreak="0">
    <w:nsid w:val="00000063"/>
    <w:multiLevelType w:val="singleLevel"/>
    <w:tmpl w:val="00000063"/>
    <w:name w:val="WW8Num99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97" w15:restartNumberingAfterBreak="0">
    <w:nsid w:val="00000064"/>
    <w:multiLevelType w:val="singleLevel"/>
    <w:tmpl w:val="00000064"/>
    <w:name w:val="WW8Num10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8" w15:restartNumberingAfterBreak="0">
    <w:nsid w:val="00000065"/>
    <w:multiLevelType w:val="singleLevel"/>
    <w:tmpl w:val="00000065"/>
    <w:name w:val="WW8Num10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9" w15:restartNumberingAfterBreak="0">
    <w:nsid w:val="00000066"/>
    <w:multiLevelType w:val="singleLevel"/>
    <w:tmpl w:val="00000066"/>
    <w:name w:val="WW8Num102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00" w15:restartNumberingAfterBreak="0">
    <w:nsid w:val="00000067"/>
    <w:multiLevelType w:val="multilevel"/>
    <w:tmpl w:val="00000067"/>
    <w:name w:val="WW8Num10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2" w15:restartNumberingAfterBreak="0">
    <w:nsid w:val="00000069"/>
    <w:multiLevelType w:val="multilevel"/>
    <w:tmpl w:val="00000069"/>
    <w:name w:val="WW8Num10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3" w15:restartNumberingAfterBreak="0">
    <w:nsid w:val="0000006A"/>
    <w:multiLevelType w:val="multilevel"/>
    <w:tmpl w:val="0000006A"/>
    <w:name w:val="WW8Num106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4" w15:restartNumberingAfterBreak="0">
    <w:nsid w:val="0000006B"/>
    <w:multiLevelType w:val="multilevel"/>
    <w:tmpl w:val="0000006B"/>
    <w:name w:val="WW8Num10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5" w15:restartNumberingAfterBreak="0">
    <w:nsid w:val="0000006C"/>
    <w:multiLevelType w:val="multilevel"/>
    <w:tmpl w:val="0000006C"/>
    <w:name w:val="WW8Num108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6" w15:restartNumberingAfterBreak="0">
    <w:nsid w:val="0000006D"/>
    <w:multiLevelType w:val="multilevel"/>
    <w:tmpl w:val="0000006D"/>
    <w:name w:val="WW8Num10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7" w15:restartNumberingAfterBreak="0">
    <w:nsid w:val="0000006E"/>
    <w:multiLevelType w:val="multilevel"/>
    <w:tmpl w:val="0000006E"/>
    <w:name w:val="WW8Num11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8" w15:restartNumberingAfterBreak="0">
    <w:nsid w:val="0000006F"/>
    <w:multiLevelType w:val="multilevel"/>
    <w:tmpl w:val="0000006F"/>
    <w:name w:val="WW8Num111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9" w15:restartNumberingAfterBreak="0">
    <w:nsid w:val="00000070"/>
    <w:multiLevelType w:val="multilevel"/>
    <w:tmpl w:val="00000070"/>
    <w:name w:val="WW8Num1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0" w15:restartNumberingAfterBreak="0">
    <w:nsid w:val="00000071"/>
    <w:multiLevelType w:val="multilevel"/>
    <w:tmpl w:val="00000071"/>
    <w:name w:val="WW8Num11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1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2" w15:restartNumberingAfterBreak="0">
    <w:nsid w:val="00000073"/>
    <w:multiLevelType w:val="multilevel"/>
    <w:tmpl w:val="00000073"/>
    <w:name w:val="WW8Num115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3" w15:restartNumberingAfterBreak="0">
    <w:nsid w:val="00000074"/>
    <w:multiLevelType w:val="multilevel"/>
    <w:tmpl w:val="00000074"/>
    <w:name w:val="WW8Num116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4" w15:restartNumberingAfterBreak="0">
    <w:nsid w:val="00000075"/>
    <w:multiLevelType w:val="multi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5" w15:restartNumberingAfterBreak="0">
    <w:nsid w:val="00000076"/>
    <w:multiLevelType w:val="multilevel"/>
    <w:tmpl w:val="00000076"/>
    <w:name w:val="WW8Num11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6" w15:restartNumberingAfterBreak="0">
    <w:nsid w:val="00000077"/>
    <w:multiLevelType w:val="multilevel"/>
    <w:tmpl w:val="00000077"/>
    <w:name w:val="WW8Num11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7" w15:restartNumberingAfterBreak="0">
    <w:nsid w:val="00000078"/>
    <w:multiLevelType w:val="multilevel"/>
    <w:tmpl w:val="00000078"/>
    <w:name w:val="WW8Num12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8" w15:restartNumberingAfterBreak="0">
    <w:nsid w:val="00000079"/>
    <w:multiLevelType w:val="multilevel"/>
    <w:tmpl w:val="00000079"/>
    <w:name w:val="WW8Num12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9" w15:restartNumberingAfterBreak="0">
    <w:nsid w:val="0000007A"/>
    <w:multiLevelType w:val="multilevel"/>
    <w:tmpl w:val="0000007A"/>
    <w:name w:val="WW8Num12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0" w15:restartNumberingAfterBreak="0">
    <w:nsid w:val="0000007B"/>
    <w:multiLevelType w:val="multilevel"/>
    <w:tmpl w:val="0000007B"/>
    <w:name w:val="WW8Num12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10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91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73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55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3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518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600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819"/>
        </w:tabs>
      </w:pPr>
      <w:rPr>
        <w:rFonts w:ascii="StarSymbol" w:hAnsi="StarSymbol" w:cs="StarSymbol"/>
        <w:sz w:val="18"/>
        <w:szCs w:val="18"/>
      </w:rPr>
    </w:lvl>
  </w:abstractNum>
  <w:abstractNum w:abstractNumId="121" w15:restartNumberingAfterBreak="0">
    <w:nsid w:val="0000007C"/>
    <w:multiLevelType w:val="multilevel"/>
    <w:tmpl w:val="0000007C"/>
    <w:name w:val="WW8Num1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2" w15:restartNumberingAfterBreak="0">
    <w:nsid w:val="0000007D"/>
    <w:multiLevelType w:val="multilevel"/>
    <w:tmpl w:val="0000007D"/>
    <w:name w:val="WW8Num12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3" w15:restartNumberingAfterBreak="0">
    <w:nsid w:val="0000007E"/>
    <w:multiLevelType w:val="multilevel"/>
    <w:tmpl w:val="0000007E"/>
    <w:name w:val="Outline"/>
    <w:lvl w:ilvl="0">
      <w:start w:val="1"/>
      <w:numFmt w:val="upperRoman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24" w15:restartNumberingAfterBreak="0">
    <w:nsid w:val="00933706"/>
    <w:multiLevelType w:val="hybridMultilevel"/>
    <w:tmpl w:val="3648F500"/>
    <w:name w:val="WW8Num3522322222"/>
    <w:lvl w:ilvl="0" w:tplc="43D82A22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00B708E7"/>
    <w:multiLevelType w:val="hybridMultilevel"/>
    <w:tmpl w:val="5C44133E"/>
    <w:name w:val="WW8Num810"/>
    <w:lvl w:ilvl="0" w:tplc="14706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010B373A"/>
    <w:multiLevelType w:val="hybridMultilevel"/>
    <w:tmpl w:val="D43A48C8"/>
    <w:lvl w:ilvl="0" w:tplc="7618182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015377E0"/>
    <w:multiLevelType w:val="hybridMultilevel"/>
    <w:tmpl w:val="28242F88"/>
    <w:name w:val="WW8Num352232222222"/>
    <w:lvl w:ilvl="0" w:tplc="E4EAA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8" w15:restartNumberingAfterBreak="0">
    <w:nsid w:val="01B40B52"/>
    <w:multiLevelType w:val="hybridMultilevel"/>
    <w:tmpl w:val="167CF8CA"/>
    <w:name w:val="WW8Num3822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05302DB5"/>
    <w:multiLevelType w:val="hybridMultilevel"/>
    <w:tmpl w:val="44F4B6B6"/>
    <w:lvl w:ilvl="0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08B2367E"/>
    <w:multiLevelType w:val="multilevel"/>
    <w:tmpl w:val="DCEC0E12"/>
    <w:name w:val="WW8Num38222"/>
    <w:lvl w:ilvl="0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11"/>
        </w:tabs>
        <w:ind w:left="644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94"/>
        </w:tabs>
        <w:ind w:left="64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78"/>
        </w:tabs>
        <w:ind w:left="644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061"/>
        </w:tabs>
        <w:ind w:left="64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345"/>
        </w:tabs>
        <w:ind w:left="6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628"/>
        </w:tabs>
        <w:ind w:left="644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912"/>
        </w:tabs>
        <w:ind w:left="644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195"/>
        </w:tabs>
        <w:ind w:left="644" w:firstLine="0"/>
      </w:pPr>
      <w:rPr>
        <w:rFonts w:hint="default"/>
      </w:rPr>
    </w:lvl>
  </w:abstractNum>
  <w:abstractNum w:abstractNumId="131" w15:restartNumberingAfterBreak="0">
    <w:nsid w:val="0E574F04"/>
    <w:multiLevelType w:val="hybridMultilevel"/>
    <w:tmpl w:val="25FEF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12464A1D"/>
    <w:multiLevelType w:val="hybridMultilevel"/>
    <w:tmpl w:val="05AE5C88"/>
    <w:lvl w:ilvl="0" w:tplc="B4E084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AB06E42">
      <w:start w:val="1"/>
      <w:numFmt w:val="bullet"/>
      <w:lvlText w:val=""/>
      <w:lvlJc w:val="left"/>
      <w:pPr>
        <w:tabs>
          <w:tab w:val="num" w:pos="1288"/>
        </w:tabs>
        <w:ind w:left="1288" w:hanging="720"/>
      </w:pPr>
      <w:rPr>
        <w:rFonts w:ascii="Symbol" w:hAnsi="Symbol" w:hint="default"/>
      </w:rPr>
    </w:lvl>
    <w:lvl w:ilvl="2" w:tplc="0B9E0F70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12631D48"/>
    <w:multiLevelType w:val="hybridMultilevel"/>
    <w:tmpl w:val="D74E5FDE"/>
    <w:lvl w:ilvl="0" w:tplc="595A46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16CC505B"/>
    <w:multiLevelType w:val="hybridMultilevel"/>
    <w:tmpl w:val="05A84298"/>
    <w:lvl w:ilvl="0" w:tplc="775EE5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19A74368"/>
    <w:multiLevelType w:val="hybridMultilevel"/>
    <w:tmpl w:val="4000C240"/>
    <w:lvl w:ilvl="0" w:tplc="A3E89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1F292224"/>
    <w:multiLevelType w:val="hybridMultilevel"/>
    <w:tmpl w:val="D452FE16"/>
    <w:name w:val="WW8Num352232222"/>
    <w:lvl w:ilvl="0" w:tplc="97C84BE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21C239F3"/>
    <w:multiLevelType w:val="multilevel"/>
    <w:tmpl w:val="B12C965C"/>
    <w:name w:val="WW8Num86222222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38" w15:restartNumberingAfterBreak="0">
    <w:nsid w:val="23885D78"/>
    <w:multiLevelType w:val="hybridMultilevel"/>
    <w:tmpl w:val="250E0C70"/>
    <w:lvl w:ilvl="0" w:tplc="A3E89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248D69D1"/>
    <w:multiLevelType w:val="hybridMultilevel"/>
    <w:tmpl w:val="78609F54"/>
    <w:lvl w:ilvl="0" w:tplc="F0EE794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26582FDA"/>
    <w:multiLevelType w:val="hybridMultilevel"/>
    <w:tmpl w:val="D70222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2A6B7A7A"/>
    <w:multiLevelType w:val="hybridMultilevel"/>
    <w:tmpl w:val="CE02AA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33515CD1"/>
    <w:multiLevelType w:val="hybridMultilevel"/>
    <w:tmpl w:val="2C004E0A"/>
    <w:lvl w:ilvl="0" w:tplc="F5F69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74A5ABB"/>
    <w:multiLevelType w:val="hybridMultilevel"/>
    <w:tmpl w:val="4E466406"/>
    <w:lvl w:ilvl="0" w:tplc="9FB216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37823987"/>
    <w:multiLevelType w:val="hybridMultilevel"/>
    <w:tmpl w:val="9E6AEA50"/>
    <w:lvl w:ilvl="0" w:tplc="0E24FB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38043FC1"/>
    <w:multiLevelType w:val="hybridMultilevel"/>
    <w:tmpl w:val="10389718"/>
    <w:name w:val="WW8Num35222"/>
    <w:lvl w:ilvl="0" w:tplc="D8F84E18">
      <w:start w:val="1"/>
      <w:numFmt w:val="decimal"/>
      <w:lvlText w:val="%1).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6" w15:restartNumberingAfterBreak="0">
    <w:nsid w:val="3CD91E57"/>
    <w:multiLevelType w:val="hybridMultilevel"/>
    <w:tmpl w:val="663EBD7A"/>
    <w:lvl w:ilvl="0" w:tplc="DD8A983C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7" w15:restartNumberingAfterBreak="0">
    <w:nsid w:val="406E6D73"/>
    <w:multiLevelType w:val="hybridMultilevel"/>
    <w:tmpl w:val="C5643A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8AA95D6">
      <w:start w:val="3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27D664B"/>
    <w:multiLevelType w:val="hybridMultilevel"/>
    <w:tmpl w:val="155825DE"/>
    <w:lvl w:ilvl="0" w:tplc="775EE5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75EE5CE">
      <w:start w:val="1"/>
      <w:numFmt w:val="decimal"/>
      <w:lvlText w:val="%2."/>
      <w:lvlJc w:val="left"/>
      <w:pPr>
        <w:ind w:left="1778" w:hanging="360"/>
      </w:pPr>
      <w:rPr>
        <w:b w:val="0"/>
      </w:rPr>
    </w:lvl>
    <w:lvl w:ilvl="2" w:tplc="1C983DB0">
      <w:start w:val="1"/>
      <w:numFmt w:val="lowerLetter"/>
      <w:lvlText w:val="%3)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2C53EE3"/>
    <w:multiLevelType w:val="hybridMultilevel"/>
    <w:tmpl w:val="D758F1EE"/>
    <w:lvl w:ilvl="0" w:tplc="F5F69F2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0" w15:restartNumberingAfterBreak="0">
    <w:nsid w:val="453704E8"/>
    <w:multiLevelType w:val="hybridMultilevel"/>
    <w:tmpl w:val="95A44390"/>
    <w:lvl w:ilvl="0" w:tplc="F5F69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46C70C75"/>
    <w:multiLevelType w:val="hybridMultilevel"/>
    <w:tmpl w:val="27ECDC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49C30A92"/>
    <w:multiLevelType w:val="hybridMultilevel"/>
    <w:tmpl w:val="3A6E0848"/>
    <w:lvl w:ilvl="0" w:tplc="2FB80E20">
      <w:start w:val="1"/>
      <w:numFmt w:val="decimal"/>
      <w:lvlText w:val="%1)"/>
      <w:lvlJc w:val="left"/>
      <w:pPr>
        <w:ind w:left="93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3" w15:restartNumberingAfterBreak="0">
    <w:nsid w:val="4A0A2793"/>
    <w:multiLevelType w:val="hybridMultilevel"/>
    <w:tmpl w:val="EA5EB9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4C727556"/>
    <w:multiLevelType w:val="singleLevel"/>
    <w:tmpl w:val="775EE5CE"/>
    <w:lvl w:ilvl="0">
      <w:start w:val="1"/>
      <w:numFmt w:val="decimal"/>
      <w:lvlText w:val="%1."/>
      <w:lvlJc w:val="left"/>
      <w:pPr>
        <w:tabs>
          <w:tab w:val="num" w:pos="1065"/>
        </w:tabs>
      </w:pPr>
      <w:rPr>
        <w:b w:val="0"/>
      </w:rPr>
    </w:lvl>
  </w:abstractNum>
  <w:abstractNum w:abstractNumId="155" w15:restartNumberingAfterBreak="0">
    <w:nsid w:val="4D0E4F7E"/>
    <w:multiLevelType w:val="hybridMultilevel"/>
    <w:tmpl w:val="BB183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4D8109D7"/>
    <w:multiLevelType w:val="hybridMultilevel"/>
    <w:tmpl w:val="4E466406"/>
    <w:lvl w:ilvl="0" w:tplc="9FB216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4EFF5D14"/>
    <w:multiLevelType w:val="hybridMultilevel"/>
    <w:tmpl w:val="14B02C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366452"/>
    <w:multiLevelType w:val="hybridMultilevel"/>
    <w:tmpl w:val="F3A2526C"/>
    <w:name w:val="WW8Num35223"/>
    <w:lvl w:ilvl="0" w:tplc="88EEA37E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9" w15:restartNumberingAfterBreak="0">
    <w:nsid w:val="564011B5"/>
    <w:multiLevelType w:val="hybridMultilevel"/>
    <w:tmpl w:val="BCD4C74E"/>
    <w:name w:val="WW8Num35223222222"/>
    <w:lvl w:ilvl="0" w:tplc="E4EAA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60" w15:restartNumberingAfterBreak="0">
    <w:nsid w:val="572F6A9E"/>
    <w:multiLevelType w:val="hybridMultilevel"/>
    <w:tmpl w:val="587612D8"/>
    <w:lvl w:ilvl="0" w:tplc="41EC65CA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1" w15:restartNumberingAfterBreak="0">
    <w:nsid w:val="5A3F7439"/>
    <w:multiLevelType w:val="hybridMultilevel"/>
    <w:tmpl w:val="2334F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AB81952"/>
    <w:multiLevelType w:val="hybridMultilevel"/>
    <w:tmpl w:val="A01CC76E"/>
    <w:lvl w:ilvl="0" w:tplc="4AB431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AE72255"/>
    <w:multiLevelType w:val="hybridMultilevel"/>
    <w:tmpl w:val="8C9CC284"/>
    <w:name w:val="WW8Num3522322"/>
    <w:lvl w:ilvl="0" w:tplc="3348A35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4" w15:restartNumberingAfterBreak="0">
    <w:nsid w:val="5B7568CC"/>
    <w:multiLevelType w:val="multilevel"/>
    <w:tmpl w:val="DDEAD434"/>
    <w:lvl w:ilvl="0">
      <w:start w:val="1"/>
      <w:numFmt w:val="lowerLetter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b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5" w15:restartNumberingAfterBreak="0">
    <w:nsid w:val="5D315CD4"/>
    <w:multiLevelType w:val="hybridMultilevel"/>
    <w:tmpl w:val="60A2A074"/>
    <w:name w:val="WW8Num352232"/>
    <w:lvl w:ilvl="0" w:tplc="18DC300A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6" w15:restartNumberingAfterBreak="0">
    <w:nsid w:val="5E1E7C75"/>
    <w:multiLevelType w:val="hybridMultilevel"/>
    <w:tmpl w:val="B5B8E6C4"/>
    <w:lvl w:ilvl="0" w:tplc="A9A231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position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E3909BF"/>
    <w:multiLevelType w:val="hybridMultilevel"/>
    <w:tmpl w:val="3E7C8E1A"/>
    <w:lvl w:ilvl="0" w:tplc="14706C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0601C10"/>
    <w:multiLevelType w:val="multilevel"/>
    <w:tmpl w:val="7C32271C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69" w15:restartNumberingAfterBreak="0">
    <w:nsid w:val="61F66EE6"/>
    <w:multiLevelType w:val="hybridMultilevel"/>
    <w:tmpl w:val="41E45082"/>
    <w:lvl w:ilvl="0" w:tplc="E362D59E">
      <w:start w:val="1"/>
      <w:numFmt w:val="decimal"/>
      <w:lvlText w:val="%1."/>
      <w:lvlJc w:val="left"/>
      <w:pPr>
        <w:ind w:left="720" w:hanging="360"/>
      </w:pPr>
      <w:rPr>
        <w:rFonts w:hint="default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5E07CB5"/>
    <w:multiLevelType w:val="hybridMultilevel"/>
    <w:tmpl w:val="61C09448"/>
    <w:lvl w:ilvl="0" w:tplc="770A3206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1" w15:restartNumberingAfterBreak="0">
    <w:nsid w:val="6BE50490"/>
    <w:multiLevelType w:val="hybridMultilevel"/>
    <w:tmpl w:val="C9E039CE"/>
    <w:lvl w:ilvl="0" w:tplc="21C62C10">
      <w:start w:val="1"/>
      <w:numFmt w:val="lowerLetter"/>
      <w:lvlText w:val="%1)"/>
      <w:lvlJc w:val="left"/>
      <w:pPr>
        <w:ind w:left="5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8" w:hanging="360"/>
      </w:pPr>
    </w:lvl>
    <w:lvl w:ilvl="2" w:tplc="0415001B" w:tentative="1">
      <w:start w:val="1"/>
      <w:numFmt w:val="lowerRoman"/>
      <w:lvlText w:val="%3."/>
      <w:lvlJc w:val="right"/>
      <w:pPr>
        <w:ind w:left="1948" w:hanging="180"/>
      </w:pPr>
    </w:lvl>
    <w:lvl w:ilvl="3" w:tplc="0415000F" w:tentative="1">
      <w:start w:val="1"/>
      <w:numFmt w:val="decimal"/>
      <w:lvlText w:val="%4."/>
      <w:lvlJc w:val="left"/>
      <w:pPr>
        <w:ind w:left="2668" w:hanging="360"/>
      </w:pPr>
    </w:lvl>
    <w:lvl w:ilvl="4" w:tplc="04150019" w:tentative="1">
      <w:start w:val="1"/>
      <w:numFmt w:val="lowerLetter"/>
      <w:lvlText w:val="%5."/>
      <w:lvlJc w:val="left"/>
      <w:pPr>
        <w:ind w:left="3388" w:hanging="360"/>
      </w:pPr>
    </w:lvl>
    <w:lvl w:ilvl="5" w:tplc="0415001B" w:tentative="1">
      <w:start w:val="1"/>
      <w:numFmt w:val="lowerRoman"/>
      <w:lvlText w:val="%6."/>
      <w:lvlJc w:val="right"/>
      <w:pPr>
        <w:ind w:left="4108" w:hanging="180"/>
      </w:pPr>
    </w:lvl>
    <w:lvl w:ilvl="6" w:tplc="0415000F" w:tentative="1">
      <w:start w:val="1"/>
      <w:numFmt w:val="decimal"/>
      <w:lvlText w:val="%7."/>
      <w:lvlJc w:val="left"/>
      <w:pPr>
        <w:ind w:left="4828" w:hanging="360"/>
      </w:pPr>
    </w:lvl>
    <w:lvl w:ilvl="7" w:tplc="04150019" w:tentative="1">
      <w:start w:val="1"/>
      <w:numFmt w:val="lowerLetter"/>
      <w:lvlText w:val="%8."/>
      <w:lvlJc w:val="left"/>
      <w:pPr>
        <w:ind w:left="5548" w:hanging="360"/>
      </w:pPr>
    </w:lvl>
    <w:lvl w:ilvl="8" w:tplc="0415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172" w15:restartNumberingAfterBreak="0">
    <w:nsid w:val="6C166733"/>
    <w:multiLevelType w:val="hybridMultilevel"/>
    <w:tmpl w:val="D2D00198"/>
    <w:name w:val="WW8Num35223222"/>
    <w:lvl w:ilvl="0" w:tplc="0180EC66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3" w15:restartNumberingAfterBreak="0">
    <w:nsid w:val="6C3036F8"/>
    <w:multiLevelType w:val="hybridMultilevel"/>
    <w:tmpl w:val="58B8ED74"/>
    <w:lvl w:ilvl="0" w:tplc="27A42A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position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6F322645"/>
    <w:multiLevelType w:val="hybridMultilevel"/>
    <w:tmpl w:val="43C8A33E"/>
    <w:lvl w:ilvl="0" w:tplc="A6DE23B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5BC6FE6"/>
    <w:multiLevelType w:val="hybridMultilevel"/>
    <w:tmpl w:val="D74E5FDE"/>
    <w:lvl w:ilvl="0" w:tplc="595A46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76C3AF0"/>
    <w:multiLevelType w:val="multilevel"/>
    <w:tmpl w:val="93F25800"/>
    <w:lvl w:ilvl="0">
      <w:start w:val="4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77" w15:restartNumberingAfterBreak="0">
    <w:nsid w:val="796443AE"/>
    <w:multiLevelType w:val="multilevel"/>
    <w:tmpl w:val="0000004C"/>
    <w:lvl w:ilvl="0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850"/>
        </w:tabs>
      </w:pPr>
    </w:lvl>
    <w:lvl w:ilvl="2">
      <w:start w:val="1"/>
      <w:numFmt w:val="decimal"/>
      <w:lvlText w:val="%3."/>
      <w:lvlJc w:val="left"/>
      <w:pPr>
        <w:tabs>
          <w:tab w:val="num" w:pos="1133"/>
        </w:tabs>
      </w:pPr>
    </w:lvl>
    <w:lvl w:ilvl="3">
      <w:start w:val="1"/>
      <w:numFmt w:val="decimal"/>
      <w:lvlText w:val="%4."/>
      <w:lvlJc w:val="left"/>
      <w:pPr>
        <w:tabs>
          <w:tab w:val="num" w:pos="1417"/>
        </w:tabs>
      </w:pPr>
    </w:lvl>
    <w:lvl w:ilvl="4">
      <w:start w:val="1"/>
      <w:numFmt w:val="decimal"/>
      <w:lvlText w:val="%5."/>
      <w:lvlJc w:val="left"/>
      <w:pPr>
        <w:tabs>
          <w:tab w:val="num" w:pos="1700"/>
        </w:tabs>
      </w:pPr>
    </w:lvl>
    <w:lvl w:ilvl="5">
      <w:start w:val="1"/>
      <w:numFmt w:val="decimal"/>
      <w:lvlText w:val="%6."/>
      <w:lvlJc w:val="left"/>
      <w:pPr>
        <w:tabs>
          <w:tab w:val="num" w:pos="1984"/>
        </w:tabs>
      </w:pPr>
    </w:lvl>
    <w:lvl w:ilvl="6">
      <w:start w:val="1"/>
      <w:numFmt w:val="decimal"/>
      <w:lvlText w:val="%7."/>
      <w:lvlJc w:val="left"/>
      <w:pPr>
        <w:tabs>
          <w:tab w:val="num" w:pos="2267"/>
        </w:tabs>
      </w:pPr>
    </w:lvl>
    <w:lvl w:ilvl="7">
      <w:start w:val="1"/>
      <w:numFmt w:val="decimal"/>
      <w:lvlText w:val="%8."/>
      <w:lvlJc w:val="left"/>
      <w:pPr>
        <w:tabs>
          <w:tab w:val="num" w:pos="2551"/>
        </w:tabs>
      </w:pPr>
    </w:lvl>
    <w:lvl w:ilvl="8">
      <w:start w:val="1"/>
      <w:numFmt w:val="decimal"/>
      <w:lvlText w:val="%9."/>
      <w:lvlJc w:val="left"/>
      <w:pPr>
        <w:tabs>
          <w:tab w:val="num" w:pos="2834"/>
        </w:tabs>
      </w:pPr>
    </w:lvl>
  </w:abstractNum>
  <w:abstractNum w:abstractNumId="178" w15:restartNumberingAfterBreak="0">
    <w:nsid w:val="7E2F2068"/>
    <w:multiLevelType w:val="multilevel"/>
    <w:tmpl w:val="0000004B"/>
    <w:lvl w:ilvl="0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850"/>
        </w:tabs>
      </w:pPr>
    </w:lvl>
    <w:lvl w:ilvl="2">
      <w:start w:val="1"/>
      <w:numFmt w:val="decimal"/>
      <w:lvlText w:val="%3."/>
      <w:lvlJc w:val="left"/>
      <w:pPr>
        <w:tabs>
          <w:tab w:val="num" w:pos="1133"/>
        </w:tabs>
      </w:pPr>
    </w:lvl>
    <w:lvl w:ilvl="3">
      <w:start w:val="1"/>
      <w:numFmt w:val="decimal"/>
      <w:lvlText w:val="%4."/>
      <w:lvlJc w:val="left"/>
      <w:pPr>
        <w:tabs>
          <w:tab w:val="num" w:pos="1417"/>
        </w:tabs>
      </w:pPr>
    </w:lvl>
    <w:lvl w:ilvl="4">
      <w:start w:val="1"/>
      <w:numFmt w:val="decimal"/>
      <w:lvlText w:val="%5."/>
      <w:lvlJc w:val="left"/>
      <w:pPr>
        <w:tabs>
          <w:tab w:val="num" w:pos="1700"/>
        </w:tabs>
      </w:pPr>
    </w:lvl>
    <w:lvl w:ilvl="5">
      <w:start w:val="1"/>
      <w:numFmt w:val="decimal"/>
      <w:lvlText w:val="%6."/>
      <w:lvlJc w:val="left"/>
      <w:pPr>
        <w:tabs>
          <w:tab w:val="num" w:pos="1984"/>
        </w:tabs>
      </w:pPr>
    </w:lvl>
    <w:lvl w:ilvl="6">
      <w:start w:val="1"/>
      <w:numFmt w:val="decimal"/>
      <w:lvlText w:val="%7."/>
      <w:lvlJc w:val="left"/>
      <w:pPr>
        <w:tabs>
          <w:tab w:val="num" w:pos="2267"/>
        </w:tabs>
      </w:pPr>
    </w:lvl>
    <w:lvl w:ilvl="7">
      <w:start w:val="1"/>
      <w:numFmt w:val="decimal"/>
      <w:lvlText w:val="%8."/>
      <w:lvlJc w:val="left"/>
      <w:pPr>
        <w:tabs>
          <w:tab w:val="num" w:pos="2551"/>
        </w:tabs>
      </w:pPr>
    </w:lvl>
    <w:lvl w:ilvl="8">
      <w:start w:val="1"/>
      <w:numFmt w:val="decimal"/>
      <w:lvlText w:val="%9."/>
      <w:lvlJc w:val="left"/>
      <w:pPr>
        <w:tabs>
          <w:tab w:val="num" w:pos="2834"/>
        </w:tabs>
      </w:pPr>
    </w:lvl>
  </w:abstractNum>
  <w:abstractNum w:abstractNumId="179" w15:restartNumberingAfterBreak="0">
    <w:nsid w:val="7E351D3B"/>
    <w:multiLevelType w:val="hybridMultilevel"/>
    <w:tmpl w:val="ACACDF38"/>
    <w:lvl w:ilvl="0" w:tplc="E996ABD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sz w:val="16"/>
        <w:szCs w:val="16"/>
      </w:rPr>
    </w:lvl>
    <w:lvl w:ilvl="1" w:tplc="F5F69F26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0" w15:restartNumberingAfterBreak="0">
    <w:nsid w:val="7E8D3C36"/>
    <w:multiLevelType w:val="hybridMultilevel"/>
    <w:tmpl w:val="2A8C86D0"/>
    <w:lvl w:ilvl="0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7FE5391C"/>
    <w:multiLevelType w:val="hybridMultilevel"/>
    <w:tmpl w:val="64103C32"/>
    <w:name w:val="WW8Num210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9951694">
    <w:abstractNumId w:val="5"/>
  </w:num>
  <w:num w:numId="2" w16cid:durableId="489903309">
    <w:abstractNumId w:val="7"/>
  </w:num>
  <w:num w:numId="3" w16cid:durableId="2026203142">
    <w:abstractNumId w:val="15"/>
  </w:num>
  <w:num w:numId="4" w16cid:durableId="951548996">
    <w:abstractNumId w:val="16"/>
  </w:num>
  <w:num w:numId="5" w16cid:durableId="1266843093">
    <w:abstractNumId w:val="27"/>
  </w:num>
  <w:num w:numId="6" w16cid:durableId="1210263056">
    <w:abstractNumId w:val="28"/>
  </w:num>
  <w:num w:numId="7" w16cid:durableId="52122207">
    <w:abstractNumId w:val="29"/>
  </w:num>
  <w:num w:numId="8" w16cid:durableId="626349483">
    <w:abstractNumId w:val="31"/>
  </w:num>
  <w:num w:numId="9" w16cid:durableId="1498494657">
    <w:abstractNumId w:val="47"/>
  </w:num>
  <w:num w:numId="10" w16cid:durableId="1268930963">
    <w:abstractNumId w:val="72"/>
  </w:num>
  <w:num w:numId="11" w16cid:durableId="1988515535">
    <w:abstractNumId w:val="73"/>
  </w:num>
  <w:num w:numId="12" w16cid:durableId="532230128">
    <w:abstractNumId w:val="179"/>
  </w:num>
  <w:num w:numId="13" w16cid:durableId="322927648">
    <w:abstractNumId w:val="178"/>
  </w:num>
  <w:num w:numId="14" w16cid:durableId="1876503271">
    <w:abstractNumId w:val="177"/>
  </w:num>
  <w:num w:numId="15" w16cid:durableId="1526674033">
    <w:abstractNumId w:val="168"/>
  </w:num>
  <w:num w:numId="16" w16cid:durableId="556357818">
    <w:abstractNumId w:val="158"/>
  </w:num>
  <w:num w:numId="17" w16cid:durableId="1996568350">
    <w:abstractNumId w:val="159"/>
  </w:num>
  <w:num w:numId="18" w16cid:durableId="1569337531">
    <w:abstractNumId w:val="132"/>
  </w:num>
  <w:num w:numId="19" w16cid:durableId="1152021119">
    <w:abstractNumId w:val="164"/>
  </w:num>
  <w:num w:numId="20" w16cid:durableId="1114405028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27769585">
    <w:abstractNumId w:val="176"/>
  </w:num>
  <w:num w:numId="22" w16cid:durableId="699824193">
    <w:abstractNumId w:val="147"/>
  </w:num>
  <w:num w:numId="23" w16cid:durableId="1811552272">
    <w:abstractNumId w:val="129"/>
  </w:num>
  <w:num w:numId="24" w16cid:durableId="1070225531">
    <w:abstractNumId w:val="149"/>
  </w:num>
  <w:num w:numId="25" w16cid:durableId="552815527">
    <w:abstractNumId w:val="174"/>
  </w:num>
  <w:num w:numId="26" w16cid:durableId="2070565653">
    <w:abstractNumId w:val="126"/>
  </w:num>
  <w:num w:numId="27" w16cid:durableId="2082021693">
    <w:abstractNumId w:val="33"/>
  </w:num>
  <w:num w:numId="28" w16cid:durableId="1850289262">
    <w:abstractNumId w:val="150"/>
  </w:num>
  <w:num w:numId="29" w16cid:durableId="640039534">
    <w:abstractNumId w:val="142"/>
  </w:num>
  <w:num w:numId="30" w16cid:durableId="1834565176">
    <w:abstractNumId w:val="152"/>
  </w:num>
  <w:num w:numId="31" w16cid:durableId="867764065">
    <w:abstractNumId w:val="171"/>
  </w:num>
  <w:num w:numId="32" w16cid:durableId="1274090286">
    <w:abstractNumId w:val="160"/>
  </w:num>
  <w:num w:numId="33" w16cid:durableId="213195895">
    <w:abstractNumId w:val="170"/>
  </w:num>
  <w:num w:numId="34" w16cid:durableId="64374623">
    <w:abstractNumId w:val="139"/>
  </w:num>
  <w:num w:numId="35" w16cid:durableId="1214460601">
    <w:abstractNumId w:val="180"/>
  </w:num>
  <w:num w:numId="36" w16cid:durableId="1242443144">
    <w:abstractNumId w:val="138"/>
  </w:num>
  <w:num w:numId="37" w16cid:durableId="356929467">
    <w:abstractNumId w:val="143"/>
  </w:num>
  <w:num w:numId="38" w16cid:durableId="434134683">
    <w:abstractNumId w:val="135"/>
  </w:num>
  <w:num w:numId="39" w16cid:durableId="1447888037">
    <w:abstractNumId w:val="175"/>
  </w:num>
  <w:num w:numId="40" w16cid:durableId="2028367381">
    <w:abstractNumId w:val="131"/>
  </w:num>
  <w:num w:numId="41" w16cid:durableId="69542608">
    <w:abstractNumId w:val="146"/>
  </w:num>
  <w:num w:numId="42" w16cid:durableId="302085027">
    <w:abstractNumId w:val="173"/>
  </w:num>
  <w:num w:numId="43" w16cid:durableId="519129245">
    <w:abstractNumId w:val="166"/>
  </w:num>
  <w:num w:numId="44" w16cid:durableId="1693997769">
    <w:abstractNumId w:val="157"/>
  </w:num>
  <w:num w:numId="45" w16cid:durableId="244193047">
    <w:abstractNumId w:val="148"/>
  </w:num>
  <w:num w:numId="46" w16cid:durableId="667366621">
    <w:abstractNumId w:val="161"/>
  </w:num>
  <w:num w:numId="47" w16cid:durableId="117796648">
    <w:abstractNumId w:val="134"/>
  </w:num>
  <w:num w:numId="48" w16cid:durableId="97063843">
    <w:abstractNumId w:val="140"/>
  </w:num>
  <w:num w:numId="49" w16cid:durableId="908612488">
    <w:abstractNumId w:val="153"/>
  </w:num>
  <w:num w:numId="50" w16cid:durableId="1004892696">
    <w:abstractNumId w:val="155"/>
  </w:num>
  <w:num w:numId="51" w16cid:durableId="1925217232">
    <w:abstractNumId w:val="169"/>
  </w:num>
  <w:num w:numId="52" w16cid:durableId="1064914477">
    <w:abstractNumId w:val="133"/>
  </w:num>
  <w:num w:numId="53" w16cid:durableId="507673977">
    <w:abstractNumId w:val="128"/>
  </w:num>
  <w:num w:numId="54" w16cid:durableId="801924632">
    <w:abstractNumId w:val="124"/>
  </w:num>
  <w:num w:numId="55" w16cid:durableId="359284816">
    <w:abstractNumId w:val="141"/>
  </w:num>
  <w:num w:numId="56" w16cid:durableId="1671323318">
    <w:abstractNumId w:val="151"/>
  </w:num>
  <w:num w:numId="57" w16cid:durableId="1552309600">
    <w:abstractNumId w:val="156"/>
  </w:num>
  <w:num w:numId="58" w16cid:durableId="336619431">
    <w:abstractNumId w:val="154"/>
  </w:num>
  <w:num w:numId="59" w16cid:durableId="618954349">
    <w:abstractNumId w:val="167"/>
  </w:num>
  <w:num w:numId="60" w16cid:durableId="1603756507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769345828">
    <w:abstractNumId w:val="14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233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9D8"/>
    <w:rsid w:val="000004D1"/>
    <w:rsid w:val="00000E5D"/>
    <w:rsid w:val="000014B7"/>
    <w:rsid w:val="00001796"/>
    <w:rsid w:val="000019E8"/>
    <w:rsid w:val="00001ACE"/>
    <w:rsid w:val="00001F85"/>
    <w:rsid w:val="000032B4"/>
    <w:rsid w:val="00004401"/>
    <w:rsid w:val="00004491"/>
    <w:rsid w:val="00004DF1"/>
    <w:rsid w:val="000066B4"/>
    <w:rsid w:val="000073AD"/>
    <w:rsid w:val="00010A97"/>
    <w:rsid w:val="000130F1"/>
    <w:rsid w:val="00013B60"/>
    <w:rsid w:val="00015DCF"/>
    <w:rsid w:val="00015F2A"/>
    <w:rsid w:val="00016839"/>
    <w:rsid w:val="000168ED"/>
    <w:rsid w:val="00016B72"/>
    <w:rsid w:val="00016C57"/>
    <w:rsid w:val="00017368"/>
    <w:rsid w:val="00017A99"/>
    <w:rsid w:val="00020B22"/>
    <w:rsid w:val="00020B55"/>
    <w:rsid w:val="0002151F"/>
    <w:rsid w:val="0002206A"/>
    <w:rsid w:val="000222CB"/>
    <w:rsid w:val="000223BB"/>
    <w:rsid w:val="0002271D"/>
    <w:rsid w:val="00022DC3"/>
    <w:rsid w:val="000246A8"/>
    <w:rsid w:val="00024F87"/>
    <w:rsid w:val="000259ED"/>
    <w:rsid w:val="000267F2"/>
    <w:rsid w:val="00027073"/>
    <w:rsid w:val="000274EB"/>
    <w:rsid w:val="00027738"/>
    <w:rsid w:val="00030036"/>
    <w:rsid w:val="00030923"/>
    <w:rsid w:val="00030FDC"/>
    <w:rsid w:val="0003161B"/>
    <w:rsid w:val="00032579"/>
    <w:rsid w:val="00032A1F"/>
    <w:rsid w:val="00033AC1"/>
    <w:rsid w:val="0003438D"/>
    <w:rsid w:val="0003474E"/>
    <w:rsid w:val="00034C7A"/>
    <w:rsid w:val="00035237"/>
    <w:rsid w:val="00036177"/>
    <w:rsid w:val="00036573"/>
    <w:rsid w:val="00036718"/>
    <w:rsid w:val="000416A5"/>
    <w:rsid w:val="00041878"/>
    <w:rsid w:val="00042B8B"/>
    <w:rsid w:val="00042F23"/>
    <w:rsid w:val="00043014"/>
    <w:rsid w:val="00043DE7"/>
    <w:rsid w:val="000443E7"/>
    <w:rsid w:val="00045734"/>
    <w:rsid w:val="00045789"/>
    <w:rsid w:val="00047D00"/>
    <w:rsid w:val="00050281"/>
    <w:rsid w:val="00050534"/>
    <w:rsid w:val="0005112D"/>
    <w:rsid w:val="00052249"/>
    <w:rsid w:val="000523D3"/>
    <w:rsid w:val="00052869"/>
    <w:rsid w:val="0005328D"/>
    <w:rsid w:val="000537ED"/>
    <w:rsid w:val="00054829"/>
    <w:rsid w:val="000557FD"/>
    <w:rsid w:val="00055DCC"/>
    <w:rsid w:val="0005769C"/>
    <w:rsid w:val="00060FCA"/>
    <w:rsid w:val="00061C25"/>
    <w:rsid w:val="00062E79"/>
    <w:rsid w:val="00063DBD"/>
    <w:rsid w:val="00063DED"/>
    <w:rsid w:val="00063E29"/>
    <w:rsid w:val="00064BEC"/>
    <w:rsid w:val="00064FC4"/>
    <w:rsid w:val="00065F1E"/>
    <w:rsid w:val="000674C1"/>
    <w:rsid w:val="00071212"/>
    <w:rsid w:val="0007151F"/>
    <w:rsid w:val="0007153C"/>
    <w:rsid w:val="000718B6"/>
    <w:rsid w:val="000724F4"/>
    <w:rsid w:val="000726DF"/>
    <w:rsid w:val="000734BE"/>
    <w:rsid w:val="000750E0"/>
    <w:rsid w:val="000752D8"/>
    <w:rsid w:val="0007645B"/>
    <w:rsid w:val="00076D19"/>
    <w:rsid w:val="000801F1"/>
    <w:rsid w:val="000808CA"/>
    <w:rsid w:val="000810E5"/>
    <w:rsid w:val="0008245E"/>
    <w:rsid w:val="00082CFA"/>
    <w:rsid w:val="00082EB5"/>
    <w:rsid w:val="00083B05"/>
    <w:rsid w:val="00084854"/>
    <w:rsid w:val="00084938"/>
    <w:rsid w:val="000856EC"/>
    <w:rsid w:val="000874D7"/>
    <w:rsid w:val="00090225"/>
    <w:rsid w:val="00092AA0"/>
    <w:rsid w:val="00092E5C"/>
    <w:rsid w:val="00093905"/>
    <w:rsid w:val="00093A9A"/>
    <w:rsid w:val="00094663"/>
    <w:rsid w:val="00095949"/>
    <w:rsid w:val="000961B1"/>
    <w:rsid w:val="00096A88"/>
    <w:rsid w:val="00096E7B"/>
    <w:rsid w:val="000975F8"/>
    <w:rsid w:val="000A2A9C"/>
    <w:rsid w:val="000A31E5"/>
    <w:rsid w:val="000A42EA"/>
    <w:rsid w:val="000A5B31"/>
    <w:rsid w:val="000A5C19"/>
    <w:rsid w:val="000A796C"/>
    <w:rsid w:val="000B032E"/>
    <w:rsid w:val="000B0887"/>
    <w:rsid w:val="000B0AD5"/>
    <w:rsid w:val="000B1932"/>
    <w:rsid w:val="000B1E3C"/>
    <w:rsid w:val="000B1FC8"/>
    <w:rsid w:val="000B42EF"/>
    <w:rsid w:val="000B4482"/>
    <w:rsid w:val="000B4B11"/>
    <w:rsid w:val="000B6283"/>
    <w:rsid w:val="000B7B72"/>
    <w:rsid w:val="000B7D8D"/>
    <w:rsid w:val="000B7DE3"/>
    <w:rsid w:val="000C060A"/>
    <w:rsid w:val="000C1353"/>
    <w:rsid w:val="000C1C4E"/>
    <w:rsid w:val="000C357C"/>
    <w:rsid w:val="000C3757"/>
    <w:rsid w:val="000C39D8"/>
    <w:rsid w:val="000C4857"/>
    <w:rsid w:val="000C4B0A"/>
    <w:rsid w:val="000C4DE7"/>
    <w:rsid w:val="000C554E"/>
    <w:rsid w:val="000C5D0E"/>
    <w:rsid w:val="000C6492"/>
    <w:rsid w:val="000D0AA1"/>
    <w:rsid w:val="000D125C"/>
    <w:rsid w:val="000D12F5"/>
    <w:rsid w:val="000D1984"/>
    <w:rsid w:val="000D2447"/>
    <w:rsid w:val="000D269E"/>
    <w:rsid w:val="000D31B4"/>
    <w:rsid w:val="000D34AC"/>
    <w:rsid w:val="000D3A06"/>
    <w:rsid w:val="000D5C05"/>
    <w:rsid w:val="000E0403"/>
    <w:rsid w:val="000E13A2"/>
    <w:rsid w:val="000E19D2"/>
    <w:rsid w:val="000E1B5C"/>
    <w:rsid w:val="000E1BE8"/>
    <w:rsid w:val="000E2ED2"/>
    <w:rsid w:val="000E3366"/>
    <w:rsid w:val="000E43BB"/>
    <w:rsid w:val="000E6130"/>
    <w:rsid w:val="000E6426"/>
    <w:rsid w:val="000E7935"/>
    <w:rsid w:val="000F0F62"/>
    <w:rsid w:val="000F18B8"/>
    <w:rsid w:val="000F240D"/>
    <w:rsid w:val="000F2E11"/>
    <w:rsid w:val="000F3782"/>
    <w:rsid w:val="000F43FA"/>
    <w:rsid w:val="000F52AA"/>
    <w:rsid w:val="000F5737"/>
    <w:rsid w:val="000F5AFC"/>
    <w:rsid w:val="000F7C71"/>
    <w:rsid w:val="00100E26"/>
    <w:rsid w:val="0010175B"/>
    <w:rsid w:val="0010184D"/>
    <w:rsid w:val="0010200D"/>
    <w:rsid w:val="00102441"/>
    <w:rsid w:val="001028DB"/>
    <w:rsid w:val="00102C3D"/>
    <w:rsid w:val="00103503"/>
    <w:rsid w:val="001037A4"/>
    <w:rsid w:val="001043B0"/>
    <w:rsid w:val="001044A5"/>
    <w:rsid w:val="00105240"/>
    <w:rsid w:val="0010678D"/>
    <w:rsid w:val="001102C1"/>
    <w:rsid w:val="00110BB9"/>
    <w:rsid w:val="00111A08"/>
    <w:rsid w:val="00112402"/>
    <w:rsid w:val="001134F9"/>
    <w:rsid w:val="00113B30"/>
    <w:rsid w:val="00113BE4"/>
    <w:rsid w:val="001158E0"/>
    <w:rsid w:val="00115FB1"/>
    <w:rsid w:val="001163E5"/>
    <w:rsid w:val="001166A8"/>
    <w:rsid w:val="00116976"/>
    <w:rsid w:val="00116E0E"/>
    <w:rsid w:val="0011779D"/>
    <w:rsid w:val="00121651"/>
    <w:rsid w:val="00122B96"/>
    <w:rsid w:val="00122FBE"/>
    <w:rsid w:val="00123322"/>
    <w:rsid w:val="00123ADF"/>
    <w:rsid w:val="00124CAA"/>
    <w:rsid w:val="00124E06"/>
    <w:rsid w:val="00125E2C"/>
    <w:rsid w:val="00126E72"/>
    <w:rsid w:val="00126FB6"/>
    <w:rsid w:val="0012771C"/>
    <w:rsid w:val="0013094E"/>
    <w:rsid w:val="00130F68"/>
    <w:rsid w:val="001310DA"/>
    <w:rsid w:val="00131DA4"/>
    <w:rsid w:val="001321CF"/>
    <w:rsid w:val="00133282"/>
    <w:rsid w:val="00134064"/>
    <w:rsid w:val="00134128"/>
    <w:rsid w:val="00134ABB"/>
    <w:rsid w:val="00135460"/>
    <w:rsid w:val="00135C45"/>
    <w:rsid w:val="00135ED0"/>
    <w:rsid w:val="00136DFF"/>
    <w:rsid w:val="00136E5C"/>
    <w:rsid w:val="00137290"/>
    <w:rsid w:val="00137CFA"/>
    <w:rsid w:val="00140BEE"/>
    <w:rsid w:val="00140DF2"/>
    <w:rsid w:val="00140E92"/>
    <w:rsid w:val="001411EB"/>
    <w:rsid w:val="00142E66"/>
    <w:rsid w:val="00143843"/>
    <w:rsid w:val="00144154"/>
    <w:rsid w:val="001447FC"/>
    <w:rsid w:val="00144B83"/>
    <w:rsid w:val="00145212"/>
    <w:rsid w:val="00145573"/>
    <w:rsid w:val="0014560D"/>
    <w:rsid w:val="0014572A"/>
    <w:rsid w:val="00146B46"/>
    <w:rsid w:val="00146B83"/>
    <w:rsid w:val="00147E3A"/>
    <w:rsid w:val="00151D96"/>
    <w:rsid w:val="001529F5"/>
    <w:rsid w:val="001536D0"/>
    <w:rsid w:val="00154134"/>
    <w:rsid w:val="00154E90"/>
    <w:rsid w:val="001552A1"/>
    <w:rsid w:val="00155566"/>
    <w:rsid w:val="00161AA6"/>
    <w:rsid w:val="00163713"/>
    <w:rsid w:val="00163E64"/>
    <w:rsid w:val="00163ED0"/>
    <w:rsid w:val="00164BBD"/>
    <w:rsid w:val="00166359"/>
    <w:rsid w:val="00170734"/>
    <w:rsid w:val="00171085"/>
    <w:rsid w:val="001711DF"/>
    <w:rsid w:val="00172B10"/>
    <w:rsid w:val="00174421"/>
    <w:rsid w:val="00174B63"/>
    <w:rsid w:val="001750E0"/>
    <w:rsid w:val="001757ED"/>
    <w:rsid w:val="00176457"/>
    <w:rsid w:val="00181680"/>
    <w:rsid w:val="001819DB"/>
    <w:rsid w:val="00182E24"/>
    <w:rsid w:val="00182E9D"/>
    <w:rsid w:val="001833B4"/>
    <w:rsid w:val="00183CA0"/>
    <w:rsid w:val="00183F8B"/>
    <w:rsid w:val="001847EF"/>
    <w:rsid w:val="00185E0B"/>
    <w:rsid w:val="00185E1B"/>
    <w:rsid w:val="00190109"/>
    <w:rsid w:val="001905B5"/>
    <w:rsid w:val="0019134B"/>
    <w:rsid w:val="001917FE"/>
    <w:rsid w:val="00191D44"/>
    <w:rsid w:val="00191FC1"/>
    <w:rsid w:val="001926E2"/>
    <w:rsid w:val="00193B99"/>
    <w:rsid w:val="00193F7E"/>
    <w:rsid w:val="001940C3"/>
    <w:rsid w:val="001971E2"/>
    <w:rsid w:val="001A1CA5"/>
    <w:rsid w:val="001A3906"/>
    <w:rsid w:val="001A4139"/>
    <w:rsid w:val="001A479D"/>
    <w:rsid w:val="001A563A"/>
    <w:rsid w:val="001A57E4"/>
    <w:rsid w:val="001A731C"/>
    <w:rsid w:val="001A7498"/>
    <w:rsid w:val="001B0439"/>
    <w:rsid w:val="001B1857"/>
    <w:rsid w:val="001B2251"/>
    <w:rsid w:val="001B43DA"/>
    <w:rsid w:val="001B4968"/>
    <w:rsid w:val="001B4B13"/>
    <w:rsid w:val="001B673E"/>
    <w:rsid w:val="001B6BCD"/>
    <w:rsid w:val="001C0B32"/>
    <w:rsid w:val="001C114B"/>
    <w:rsid w:val="001C1868"/>
    <w:rsid w:val="001C23DB"/>
    <w:rsid w:val="001C30D8"/>
    <w:rsid w:val="001C48FB"/>
    <w:rsid w:val="001C4A99"/>
    <w:rsid w:val="001C760A"/>
    <w:rsid w:val="001C79D1"/>
    <w:rsid w:val="001C7D1C"/>
    <w:rsid w:val="001D0001"/>
    <w:rsid w:val="001D1B67"/>
    <w:rsid w:val="001D322F"/>
    <w:rsid w:val="001D3354"/>
    <w:rsid w:val="001D40C4"/>
    <w:rsid w:val="001D4532"/>
    <w:rsid w:val="001D49B5"/>
    <w:rsid w:val="001D51E7"/>
    <w:rsid w:val="001D5213"/>
    <w:rsid w:val="001D5D80"/>
    <w:rsid w:val="001E0354"/>
    <w:rsid w:val="001E0E9F"/>
    <w:rsid w:val="001E262F"/>
    <w:rsid w:val="001E29CE"/>
    <w:rsid w:val="001E2B74"/>
    <w:rsid w:val="001E3992"/>
    <w:rsid w:val="001E4630"/>
    <w:rsid w:val="001E4C40"/>
    <w:rsid w:val="001E4DDF"/>
    <w:rsid w:val="001E5201"/>
    <w:rsid w:val="001E61BE"/>
    <w:rsid w:val="001E6DC4"/>
    <w:rsid w:val="001F0048"/>
    <w:rsid w:val="001F0487"/>
    <w:rsid w:val="001F05A0"/>
    <w:rsid w:val="001F1524"/>
    <w:rsid w:val="001F282B"/>
    <w:rsid w:val="001F2904"/>
    <w:rsid w:val="001F2E43"/>
    <w:rsid w:val="001F3C66"/>
    <w:rsid w:val="001F4B46"/>
    <w:rsid w:val="001F4D59"/>
    <w:rsid w:val="001F50FE"/>
    <w:rsid w:val="001F6199"/>
    <w:rsid w:val="001F6F5A"/>
    <w:rsid w:val="001F6F88"/>
    <w:rsid w:val="001F786C"/>
    <w:rsid w:val="0020016F"/>
    <w:rsid w:val="002002D7"/>
    <w:rsid w:val="00202BFA"/>
    <w:rsid w:val="002032FF"/>
    <w:rsid w:val="0020394C"/>
    <w:rsid w:val="002049BD"/>
    <w:rsid w:val="00205A43"/>
    <w:rsid w:val="00205C23"/>
    <w:rsid w:val="00210E4F"/>
    <w:rsid w:val="00211A94"/>
    <w:rsid w:val="00214DA1"/>
    <w:rsid w:val="00215EA5"/>
    <w:rsid w:val="00216AB7"/>
    <w:rsid w:val="00217593"/>
    <w:rsid w:val="002179D1"/>
    <w:rsid w:val="00217D3B"/>
    <w:rsid w:val="00221DFB"/>
    <w:rsid w:val="002226CC"/>
    <w:rsid w:val="00222806"/>
    <w:rsid w:val="0022382B"/>
    <w:rsid w:val="00223D43"/>
    <w:rsid w:val="00224317"/>
    <w:rsid w:val="002255D3"/>
    <w:rsid w:val="002278F8"/>
    <w:rsid w:val="00227FF6"/>
    <w:rsid w:val="002302D6"/>
    <w:rsid w:val="00230595"/>
    <w:rsid w:val="00230798"/>
    <w:rsid w:val="00230BD8"/>
    <w:rsid w:val="002310B1"/>
    <w:rsid w:val="00231C2A"/>
    <w:rsid w:val="0023261E"/>
    <w:rsid w:val="00233A7E"/>
    <w:rsid w:val="00233CC7"/>
    <w:rsid w:val="00234598"/>
    <w:rsid w:val="002346B8"/>
    <w:rsid w:val="0023740A"/>
    <w:rsid w:val="00237F8D"/>
    <w:rsid w:val="00240B6D"/>
    <w:rsid w:val="00240C2A"/>
    <w:rsid w:val="0024107D"/>
    <w:rsid w:val="0024181C"/>
    <w:rsid w:val="00241EF2"/>
    <w:rsid w:val="00242DFF"/>
    <w:rsid w:val="00243442"/>
    <w:rsid w:val="00244848"/>
    <w:rsid w:val="00245983"/>
    <w:rsid w:val="00245B91"/>
    <w:rsid w:val="002466F4"/>
    <w:rsid w:val="00250863"/>
    <w:rsid w:val="00250F57"/>
    <w:rsid w:val="00251ABF"/>
    <w:rsid w:val="002525B3"/>
    <w:rsid w:val="00252AF0"/>
    <w:rsid w:val="0025355F"/>
    <w:rsid w:val="00253601"/>
    <w:rsid w:val="00255908"/>
    <w:rsid w:val="00255CAC"/>
    <w:rsid w:val="00255E03"/>
    <w:rsid w:val="002567FE"/>
    <w:rsid w:val="00256AA6"/>
    <w:rsid w:val="0025797A"/>
    <w:rsid w:val="00257DD2"/>
    <w:rsid w:val="002604DC"/>
    <w:rsid w:val="00260E80"/>
    <w:rsid w:val="00262656"/>
    <w:rsid w:val="002626EB"/>
    <w:rsid w:val="002627C1"/>
    <w:rsid w:val="002631D6"/>
    <w:rsid w:val="00265DEB"/>
    <w:rsid w:val="00266944"/>
    <w:rsid w:val="002704FD"/>
    <w:rsid w:val="00273024"/>
    <w:rsid w:val="002731A2"/>
    <w:rsid w:val="002731B4"/>
    <w:rsid w:val="00274A0C"/>
    <w:rsid w:val="002759C1"/>
    <w:rsid w:val="00280ED8"/>
    <w:rsid w:val="00281282"/>
    <w:rsid w:val="00281D0F"/>
    <w:rsid w:val="00283040"/>
    <w:rsid w:val="00283775"/>
    <w:rsid w:val="002838D8"/>
    <w:rsid w:val="00284050"/>
    <w:rsid w:val="002844A0"/>
    <w:rsid w:val="00284805"/>
    <w:rsid w:val="002849C8"/>
    <w:rsid w:val="00284EB3"/>
    <w:rsid w:val="00284EE0"/>
    <w:rsid w:val="00285D20"/>
    <w:rsid w:val="0028618E"/>
    <w:rsid w:val="002868C0"/>
    <w:rsid w:val="00286C91"/>
    <w:rsid w:val="00287527"/>
    <w:rsid w:val="00290328"/>
    <w:rsid w:val="00290F54"/>
    <w:rsid w:val="0029170E"/>
    <w:rsid w:val="00291B5E"/>
    <w:rsid w:val="00291CD6"/>
    <w:rsid w:val="00291CFA"/>
    <w:rsid w:val="00292FC8"/>
    <w:rsid w:val="00294809"/>
    <w:rsid w:val="00295654"/>
    <w:rsid w:val="002957FD"/>
    <w:rsid w:val="002A0BC1"/>
    <w:rsid w:val="002A0E81"/>
    <w:rsid w:val="002A1561"/>
    <w:rsid w:val="002A2839"/>
    <w:rsid w:val="002A3E04"/>
    <w:rsid w:val="002A59B5"/>
    <w:rsid w:val="002A7629"/>
    <w:rsid w:val="002A77B5"/>
    <w:rsid w:val="002A7F00"/>
    <w:rsid w:val="002B06D7"/>
    <w:rsid w:val="002B0B3B"/>
    <w:rsid w:val="002B0E0B"/>
    <w:rsid w:val="002B20DF"/>
    <w:rsid w:val="002B21DE"/>
    <w:rsid w:val="002B44B0"/>
    <w:rsid w:val="002B4FF2"/>
    <w:rsid w:val="002B58BA"/>
    <w:rsid w:val="002B6217"/>
    <w:rsid w:val="002B752D"/>
    <w:rsid w:val="002C0DA0"/>
    <w:rsid w:val="002C1D88"/>
    <w:rsid w:val="002C31E8"/>
    <w:rsid w:val="002C36E4"/>
    <w:rsid w:val="002C3E5C"/>
    <w:rsid w:val="002C416F"/>
    <w:rsid w:val="002C4C93"/>
    <w:rsid w:val="002C62D6"/>
    <w:rsid w:val="002C65CB"/>
    <w:rsid w:val="002C66B9"/>
    <w:rsid w:val="002C7192"/>
    <w:rsid w:val="002C76C9"/>
    <w:rsid w:val="002D0C1A"/>
    <w:rsid w:val="002D1129"/>
    <w:rsid w:val="002D2BF9"/>
    <w:rsid w:val="002D2C96"/>
    <w:rsid w:val="002D2DE3"/>
    <w:rsid w:val="002D3275"/>
    <w:rsid w:val="002D34A5"/>
    <w:rsid w:val="002D38D9"/>
    <w:rsid w:val="002D53FB"/>
    <w:rsid w:val="002D6A09"/>
    <w:rsid w:val="002D6A90"/>
    <w:rsid w:val="002E04BE"/>
    <w:rsid w:val="002E10F5"/>
    <w:rsid w:val="002E2109"/>
    <w:rsid w:val="002E28E6"/>
    <w:rsid w:val="002E3569"/>
    <w:rsid w:val="002E3996"/>
    <w:rsid w:val="002E4181"/>
    <w:rsid w:val="002E4417"/>
    <w:rsid w:val="002E456B"/>
    <w:rsid w:val="002E4AEA"/>
    <w:rsid w:val="002E5D09"/>
    <w:rsid w:val="002E5DB9"/>
    <w:rsid w:val="002E60D5"/>
    <w:rsid w:val="002F0269"/>
    <w:rsid w:val="002F058B"/>
    <w:rsid w:val="002F0C91"/>
    <w:rsid w:val="002F0EAE"/>
    <w:rsid w:val="002F18BF"/>
    <w:rsid w:val="002F27F7"/>
    <w:rsid w:val="002F3420"/>
    <w:rsid w:val="002F52B5"/>
    <w:rsid w:val="002F609F"/>
    <w:rsid w:val="002F698A"/>
    <w:rsid w:val="002F702B"/>
    <w:rsid w:val="002F747D"/>
    <w:rsid w:val="003001F2"/>
    <w:rsid w:val="00300A40"/>
    <w:rsid w:val="00300CFA"/>
    <w:rsid w:val="00300D2D"/>
    <w:rsid w:val="00301ED1"/>
    <w:rsid w:val="00302207"/>
    <w:rsid w:val="00302351"/>
    <w:rsid w:val="0030310F"/>
    <w:rsid w:val="003048D1"/>
    <w:rsid w:val="00304FEE"/>
    <w:rsid w:val="00305188"/>
    <w:rsid w:val="00306082"/>
    <w:rsid w:val="00307643"/>
    <w:rsid w:val="00311C42"/>
    <w:rsid w:val="00313226"/>
    <w:rsid w:val="003133ED"/>
    <w:rsid w:val="00313EE4"/>
    <w:rsid w:val="003147B3"/>
    <w:rsid w:val="003152DB"/>
    <w:rsid w:val="00317977"/>
    <w:rsid w:val="0032080B"/>
    <w:rsid w:val="003215B5"/>
    <w:rsid w:val="00321BB6"/>
    <w:rsid w:val="00321DBF"/>
    <w:rsid w:val="00321E33"/>
    <w:rsid w:val="003221A6"/>
    <w:rsid w:val="00322A15"/>
    <w:rsid w:val="0032355F"/>
    <w:rsid w:val="00324383"/>
    <w:rsid w:val="0032541C"/>
    <w:rsid w:val="00325F7D"/>
    <w:rsid w:val="00326356"/>
    <w:rsid w:val="003263C1"/>
    <w:rsid w:val="0032708E"/>
    <w:rsid w:val="003275E5"/>
    <w:rsid w:val="00330864"/>
    <w:rsid w:val="00330BEF"/>
    <w:rsid w:val="00330C68"/>
    <w:rsid w:val="003313A9"/>
    <w:rsid w:val="00334BF4"/>
    <w:rsid w:val="00335618"/>
    <w:rsid w:val="00335D62"/>
    <w:rsid w:val="00335E03"/>
    <w:rsid w:val="003368B3"/>
    <w:rsid w:val="00336D2A"/>
    <w:rsid w:val="00336FDE"/>
    <w:rsid w:val="0034042D"/>
    <w:rsid w:val="003416B4"/>
    <w:rsid w:val="00341C61"/>
    <w:rsid w:val="0034301D"/>
    <w:rsid w:val="00343C08"/>
    <w:rsid w:val="00346542"/>
    <w:rsid w:val="003471B7"/>
    <w:rsid w:val="003471FF"/>
    <w:rsid w:val="0034767B"/>
    <w:rsid w:val="00347C19"/>
    <w:rsid w:val="00347E0C"/>
    <w:rsid w:val="0035007C"/>
    <w:rsid w:val="00351057"/>
    <w:rsid w:val="003513DC"/>
    <w:rsid w:val="003527A0"/>
    <w:rsid w:val="00353A53"/>
    <w:rsid w:val="003547F4"/>
    <w:rsid w:val="00355429"/>
    <w:rsid w:val="00356512"/>
    <w:rsid w:val="003567AE"/>
    <w:rsid w:val="003571B5"/>
    <w:rsid w:val="0036052C"/>
    <w:rsid w:val="00360674"/>
    <w:rsid w:val="00360FB6"/>
    <w:rsid w:val="0036125F"/>
    <w:rsid w:val="00361B1B"/>
    <w:rsid w:val="00362E2E"/>
    <w:rsid w:val="00363A34"/>
    <w:rsid w:val="003641E4"/>
    <w:rsid w:val="00364BB6"/>
    <w:rsid w:val="00365019"/>
    <w:rsid w:val="003650A3"/>
    <w:rsid w:val="00365303"/>
    <w:rsid w:val="003669C2"/>
    <w:rsid w:val="00367773"/>
    <w:rsid w:val="00372C37"/>
    <w:rsid w:val="003734E5"/>
    <w:rsid w:val="003740A4"/>
    <w:rsid w:val="00375352"/>
    <w:rsid w:val="00376611"/>
    <w:rsid w:val="00376775"/>
    <w:rsid w:val="00377425"/>
    <w:rsid w:val="00380F8A"/>
    <w:rsid w:val="00381085"/>
    <w:rsid w:val="00382DDB"/>
    <w:rsid w:val="00384271"/>
    <w:rsid w:val="003842B5"/>
    <w:rsid w:val="003842CC"/>
    <w:rsid w:val="0038470F"/>
    <w:rsid w:val="0038624B"/>
    <w:rsid w:val="003877DC"/>
    <w:rsid w:val="00387F14"/>
    <w:rsid w:val="00390229"/>
    <w:rsid w:val="00391082"/>
    <w:rsid w:val="00391C3C"/>
    <w:rsid w:val="003923BA"/>
    <w:rsid w:val="00392481"/>
    <w:rsid w:val="00392BF7"/>
    <w:rsid w:val="00392F90"/>
    <w:rsid w:val="00392FA1"/>
    <w:rsid w:val="0039394C"/>
    <w:rsid w:val="0039478B"/>
    <w:rsid w:val="003954A3"/>
    <w:rsid w:val="0039566E"/>
    <w:rsid w:val="003957EE"/>
    <w:rsid w:val="00395DB6"/>
    <w:rsid w:val="003961E1"/>
    <w:rsid w:val="00396467"/>
    <w:rsid w:val="003966BB"/>
    <w:rsid w:val="00396801"/>
    <w:rsid w:val="003976FB"/>
    <w:rsid w:val="00397C91"/>
    <w:rsid w:val="003A1FDB"/>
    <w:rsid w:val="003A2B3A"/>
    <w:rsid w:val="003A3B95"/>
    <w:rsid w:val="003A51EB"/>
    <w:rsid w:val="003A5621"/>
    <w:rsid w:val="003A56C9"/>
    <w:rsid w:val="003A5C8A"/>
    <w:rsid w:val="003A6AC0"/>
    <w:rsid w:val="003A6B26"/>
    <w:rsid w:val="003A709E"/>
    <w:rsid w:val="003A788E"/>
    <w:rsid w:val="003A790C"/>
    <w:rsid w:val="003B1F2E"/>
    <w:rsid w:val="003B3BDF"/>
    <w:rsid w:val="003B3FBD"/>
    <w:rsid w:val="003B4053"/>
    <w:rsid w:val="003B5A74"/>
    <w:rsid w:val="003B6BB6"/>
    <w:rsid w:val="003C1887"/>
    <w:rsid w:val="003C5759"/>
    <w:rsid w:val="003C5DED"/>
    <w:rsid w:val="003C6012"/>
    <w:rsid w:val="003C67AF"/>
    <w:rsid w:val="003C6DFC"/>
    <w:rsid w:val="003C786D"/>
    <w:rsid w:val="003C7A62"/>
    <w:rsid w:val="003D0D4B"/>
    <w:rsid w:val="003D143C"/>
    <w:rsid w:val="003D1F99"/>
    <w:rsid w:val="003D4C56"/>
    <w:rsid w:val="003D4D33"/>
    <w:rsid w:val="003D54BE"/>
    <w:rsid w:val="003D5FEE"/>
    <w:rsid w:val="003D6EF6"/>
    <w:rsid w:val="003D788A"/>
    <w:rsid w:val="003E0804"/>
    <w:rsid w:val="003E12AE"/>
    <w:rsid w:val="003E1A7F"/>
    <w:rsid w:val="003E2243"/>
    <w:rsid w:val="003E2EFB"/>
    <w:rsid w:val="003E3273"/>
    <w:rsid w:val="003E3BEF"/>
    <w:rsid w:val="003E3C31"/>
    <w:rsid w:val="003E430A"/>
    <w:rsid w:val="003E5381"/>
    <w:rsid w:val="003E65AF"/>
    <w:rsid w:val="003E67A9"/>
    <w:rsid w:val="003E7373"/>
    <w:rsid w:val="003E7D67"/>
    <w:rsid w:val="003E7E9D"/>
    <w:rsid w:val="003F1862"/>
    <w:rsid w:val="003F1A7A"/>
    <w:rsid w:val="003F1F0C"/>
    <w:rsid w:val="003F216E"/>
    <w:rsid w:val="003F2376"/>
    <w:rsid w:val="003F2AE3"/>
    <w:rsid w:val="003F2BC9"/>
    <w:rsid w:val="003F3458"/>
    <w:rsid w:val="003F373B"/>
    <w:rsid w:val="003F37F8"/>
    <w:rsid w:val="003F5766"/>
    <w:rsid w:val="003F5E3C"/>
    <w:rsid w:val="003F7471"/>
    <w:rsid w:val="003F7B0C"/>
    <w:rsid w:val="004007C3"/>
    <w:rsid w:val="00400973"/>
    <w:rsid w:val="00401648"/>
    <w:rsid w:val="004017BA"/>
    <w:rsid w:val="004034A5"/>
    <w:rsid w:val="00404395"/>
    <w:rsid w:val="00404BED"/>
    <w:rsid w:val="004052D1"/>
    <w:rsid w:val="00405534"/>
    <w:rsid w:val="00405AF2"/>
    <w:rsid w:val="00405C1E"/>
    <w:rsid w:val="00407014"/>
    <w:rsid w:val="0040705A"/>
    <w:rsid w:val="004100C4"/>
    <w:rsid w:val="00411D3B"/>
    <w:rsid w:val="0041308D"/>
    <w:rsid w:val="00413A9E"/>
    <w:rsid w:val="00413BFB"/>
    <w:rsid w:val="00414086"/>
    <w:rsid w:val="0041453B"/>
    <w:rsid w:val="004146B2"/>
    <w:rsid w:val="00414764"/>
    <w:rsid w:val="00415360"/>
    <w:rsid w:val="00416715"/>
    <w:rsid w:val="00417D4F"/>
    <w:rsid w:val="00417E94"/>
    <w:rsid w:val="00420116"/>
    <w:rsid w:val="00420528"/>
    <w:rsid w:val="004205D8"/>
    <w:rsid w:val="00420BF8"/>
    <w:rsid w:val="00420F5C"/>
    <w:rsid w:val="00422546"/>
    <w:rsid w:val="004227A4"/>
    <w:rsid w:val="00424494"/>
    <w:rsid w:val="004251D4"/>
    <w:rsid w:val="00425610"/>
    <w:rsid w:val="00425CBF"/>
    <w:rsid w:val="004260B1"/>
    <w:rsid w:val="004266A4"/>
    <w:rsid w:val="00426A55"/>
    <w:rsid w:val="00426B3E"/>
    <w:rsid w:val="00427DD1"/>
    <w:rsid w:val="00430540"/>
    <w:rsid w:val="00430E4D"/>
    <w:rsid w:val="00430ED7"/>
    <w:rsid w:val="00431368"/>
    <w:rsid w:val="00432C36"/>
    <w:rsid w:val="00434200"/>
    <w:rsid w:val="00434539"/>
    <w:rsid w:val="004361A9"/>
    <w:rsid w:val="004376BD"/>
    <w:rsid w:val="00440961"/>
    <w:rsid w:val="00440CAD"/>
    <w:rsid w:val="00440CE2"/>
    <w:rsid w:val="00441669"/>
    <w:rsid w:val="00441724"/>
    <w:rsid w:val="00441A4C"/>
    <w:rsid w:val="00442485"/>
    <w:rsid w:val="004436FD"/>
    <w:rsid w:val="00443BA8"/>
    <w:rsid w:val="00443E11"/>
    <w:rsid w:val="00445180"/>
    <w:rsid w:val="00445CA1"/>
    <w:rsid w:val="00445ECF"/>
    <w:rsid w:val="00446B1B"/>
    <w:rsid w:val="004471CB"/>
    <w:rsid w:val="00447CE8"/>
    <w:rsid w:val="00450880"/>
    <w:rsid w:val="004528D5"/>
    <w:rsid w:val="00453437"/>
    <w:rsid w:val="004556A1"/>
    <w:rsid w:val="004556D0"/>
    <w:rsid w:val="004577AA"/>
    <w:rsid w:val="00460005"/>
    <w:rsid w:val="00463752"/>
    <w:rsid w:val="00464177"/>
    <w:rsid w:val="0046504A"/>
    <w:rsid w:val="00465738"/>
    <w:rsid w:val="004657DB"/>
    <w:rsid w:val="00465E7A"/>
    <w:rsid w:val="00470F98"/>
    <w:rsid w:val="004716AB"/>
    <w:rsid w:val="004732F8"/>
    <w:rsid w:val="00475A55"/>
    <w:rsid w:val="00476035"/>
    <w:rsid w:val="0047674B"/>
    <w:rsid w:val="004809F0"/>
    <w:rsid w:val="00481B40"/>
    <w:rsid w:val="00482613"/>
    <w:rsid w:val="00483721"/>
    <w:rsid w:val="00484000"/>
    <w:rsid w:val="004840BF"/>
    <w:rsid w:val="00484416"/>
    <w:rsid w:val="00484D9D"/>
    <w:rsid w:val="0048554A"/>
    <w:rsid w:val="004860E6"/>
    <w:rsid w:val="004868B4"/>
    <w:rsid w:val="00486ECC"/>
    <w:rsid w:val="00490558"/>
    <w:rsid w:val="00490753"/>
    <w:rsid w:val="00491DC7"/>
    <w:rsid w:val="00492398"/>
    <w:rsid w:val="0049332F"/>
    <w:rsid w:val="004935D8"/>
    <w:rsid w:val="00493D2A"/>
    <w:rsid w:val="00494866"/>
    <w:rsid w:val="00494D20"/>
    <w:rsid w:val="004951F4"/>
    <w:rsid w:val="0049527B"/>
    <w:rsid w:val="00495843"/>
    <w:rsid w:val="00496E0E"/>
    <w:rsid w:val="004975FD"/>
    <w:rsid w:val="00497B64"/>
    <w:rsid w:val="004A0BD5"/>
    <w:rsid w:val="004A17FA"/>
    <w:rsid w:val="004A267C"/>
    <w:rsid w:val="004A2AAA"/>
    <w:rsid w:val="004A2B1E"/>
    <w:rsid w:val="004A2B2B"/>
    <w:rsid w:val="004A2DDC"/>
    <w:rsid w:val="004A2F4D"/>
    <w:rsid w:val="004A32D7"/>
    <w:rsid w:val="004A3512"/>
    <w:rsid w:val="004A38F9"/>
    <w:rsid w:val="004A4376"/>
    <w:rsid w:val="004A4A83"/>
    <w:rsid w:val="004A5692"/>
    <w:rsid w:val="004A69BF"/>
    <w:rsid w:val="004A69EE"/>
    <w:rsid w:val="004A69F7"/>
    <w:rsid w:val="004A6C00"/>
    <w:rsid w:val="004A6DD1"/>
    <w:rsid w:val="004A7108"/>
    <w:rsid w:val="004A74AB"/>
    <w:rsid w:val="004B0A28"/>
    <w:rsid w:val="004B26E3"/>
    <w:rsid w:val="004B32CC"/>
    <w:rsid w:val="004B40AC"/>
    <w:rsid w:val="004B589B"/>
    <w:rsid w:val="004B61BA"/>
    <w:rsid w:val="004B708E"/>
    <w:rsid w:val="004B76C4"/>
    <w:rsid w:val="004B7B8F"/>
    <w:rsid w:val="004C0AE2"/>
    <w:rsid w:val="004C16A0"/>
    <w:rsid w:val="004C1C6F"/>
    <w:rsid w:val="004C2BBD"/>
    <w:rsid w:val="004C2E0D"/>
    <w:rsid w:val="004C3E9C"/>
    <w:rsid w:val="004C4265"/>
    <w:rsid w:val="004C66C6"/>
    <w:rsid w:val="004D3499"/>
    <w:rsid w:val="004D480A"/>
    <w:rsid w:val="004D4D0B"/>
    <w:rsid w:val="004D66AA"/>
    <w:rsid w:val="004D71D2"/>
    <w:rsid w:val="004D73FA"/>
    <w:rsid w:val="004E0509"/>
    <w:rsid w:val="004E2F8B"/>
    <w:rsid w:val="004E3000"/>
    <w:rsid w:val="004E3C40"/>
    <w:rsid w:val="004E3C97"/>
    <w:rsid w:val="004E44BE"/>
    <w:rsid w:val="004E6D5B"/>
    <w:rsid w:val="004E6EBD"/>
    <w:rsid w:val="004F081E"/>
    <w:rsid w:val="004F126B"/>
    <w:rsid w:val="004F13BF"/>
    <w:rsid w:val="004F184C"/>
    <w:rsid w:val="004F1F8C"/>
    <w:rsid w:val="004F2B0B"/>
    <w:rsid w:val="004F314D"/>
    <w:rsid w:val="004F3F01"/>
    <w:rsid w:val="004F4286"/>
    <w:rsid w:val="004F45CB"/>
    <w:rsid w:val="004F4F92"/>
    <w:rsid w:val="004F5087"/>
    <w:rsid w:val="004F53F2"/>
    <w:rsid w:val="004F5A10"/>
    <w:rsid w:val="004F61A5"/>
    <w:rsid w:val="004F6C9B"/>
    <w:rsid w:val="004F7A62"/>
    <w:rsid w:val="00500378"/>
    <w:rsid w:val="00500636"/>
    <w:rsid w:val="00500950"/>
    <w:rsid w:val="00501CC6"/>
    <w:rsid w:val="00501E1E"/>
    <w:rsid w:val="00501E24"/>
    <w:rsid w:val="005030FC"/>
    <w:rsid w:val="00503CCA"/>
    <w:rsid w:val="005065E5"/>
    <w:rsid w:val="00506E18"/>
    <w:rsid w:val="00507B57"/>
    <w:rsid w:val="00510899"/>
    <w:rsid w:val="005109C4"/>
    <w:rsid w:val="00511B46"/>
    <w:rsid w:val="0051215E"/>
    <w:rsid w:val="00512F2C"/>
    <w:rsid w:val="005142FF"/>
    <w:rsid w:val="0051645D"/>
    <w:rsid w:val="005201DA"/>
    <w:rsid w:val="00520317"/>
    <w:rsid w:val="0052060B"/>
    <w:rsid w:val="005209B0"/>
    <w:rsid w:val="005215FB"/>
    <w:rsid w:val="005236F4"/>
    <w:rsid w:val="00524548"/>
    <w:rsid w:val="00525E9F"/>
    <w:rsid w:val="0052606B"/>
    <w:rsid w:val="00526583"/>
    <w:rsid w:val="0052738F"/>
    <w:rsid w:val="0052772F"/>
    <w:rsid w:val="00527E02"/>
    <w:rsid w:val="005307A5"/>
    <w:rsid w:val="005308A9"/>
    <w:rsid w:val="00530BA9"/>
    <w:rsid w:val="005316C0"/>
    <w:rsid w:val="005323F6"/>
    <w:rsid w:val="00532E7B"/>
    <w:rsid w:val="00534DD3"/>
    <w:rsid w:val="00534F32"/>
    <w:rsid w:val="00535E36"/>
    <w:rsid w:val="005374D1"/>
    <w:rsid w:val="0053782E"/>
    <w:rsid w:val="0053790D"/>
    <w:rsid w:val="00540351"/>
    <w:rsid w:val="0054111C"/>
    <w:rsid w:val="00542849"/>
    <w:rsid w:val="00542B09"/>
    <w:rsid w:val="005437F2"/>
    <w:rsid w:val="00543A83"/>
    <w:rsid w:val="00544FEC"/>
    <w:rsid w:val="00545DC1"/>
    <w:rsid w:val="0054646C"/>
    <w:rsid w:val="00546658"/>
    <w:rsid w:val="005469DB"/>
    <w:rsid w:val="00546AED"/>
    <w:rsid w:val="00547690"/>
    <w:rsid w:val="00547CD7"/>
    <w:rsid w:val="00550D8F"/>
    <w:rsid w:val="00551703"/>
    <w:rsid w:val="005540D9"/>
    <w:rsid w:val="0055484C"/>
    <w:rsid w:val="00554BE9"/>
    <w:rsid w:val="00554D83"/>
    <w:rsid w:val="00555B68"/>
    <w:rsid w:val="00555F6E"/>
    <w:rsid w:val="0055628F"/>
    <w:rsid w:val="005569E2"/>
    <w:rsid w:val="0056070C"/>
    <w:rsid w:val="0056084E"/>
    <w:rsid w:val="0056428B"/>
    <w:rsid w:val="005649C9"/>
    <w:rsid w:val="0056635F"/>
    <w:rsid w:val="0057066B"/>
    <w:rsid w:val="0057195C"/>
    <w:rsid w:val="0057217B"/>
    <w:rsid w:val="005730D7"/>
    <w:rsid w:val="0057485E"/>
    <w:rsid w:val="00574EA6"/>
    <w:rsid w:val="00577164"/>
    <w:rsid w:val="00577B9C"/>
    <w:rsid w:val="0058059E"/>
    <w:rsid w:val="00580C04"/>
    <w:rsid w:val="00581540"/>
    <w:rsid w:val="00582029"/>
    <w:rsid w:val="00582517"/>
    <w:rsid w:val="00582584"/>
    <w:rsid w:val="00582A21"/>
    <w:rsid w:val="0058302D"/>
    <w:rsid w:val="00583127"/>
    <w:rsid w:val="0058376E"/>
    <w:rsid w:val="00583ABE"/>
    <w:rsid w:val="00584726"/>
    <w:rsid w:val="005852E1"/>
    <w:rsid w:val="00585550"/>
    <w:rsid w:val="0058648F"/>
    <w:rsid w:val="00586927"/>
    <w:rsid w:val="00587DEB"/>
    <w:rsid w:val="00591E54"/>
    <w:rsid w:val="00592AC3"/>
    <w:rsid w:val="0059334A"/>
    <w:rsid w:val="005942F6"/>
    <w:rsid w:val="0059431C"/>
    <w:rsid w:val="0059432A"/>
    <w:rsid w:val="005953CD"/>
    <w:rsid w:val="0059664D"/>
    <w:rsid w:val="00596BA3"/>
    <w:rsid w:val="00597284"/>
    <w:rsid w:val="005A0D47"/>
    <w:rsid w:val="005A1B1C"/>
    <w:rsid w:val="005A1FD6"/>
    <w:rsid w:val="005A2261"/>
    <w:rsid w:val="005A2700"/>
    <w:rsid w:val="005A4301"/>
    <w:rsid w:val="005A4DC7"/>
    <w:rsid w:val="005A63C3"/>
    <w:rsid w:val="005A6863"/>
    <w:rsid w:val="005B08A5"/>
    <w:rsid w:val="005B0FCB"/>
    <w:rsid w:val="005B1A4D"/>
    <w:rsid w:val="005B1A55"/>
    <w:rsid w:val="005B3E4B"/>
    <w:rsid w:val="005B4C24"/>
    <w:rsid w:val="005B6469"/>
    <w:rsid w:val="005B75C1"/>
    <w:rsid w:val="005C1C56"/>
    <w:rsid w:val="005C2719"/>
    <w:rsid w:val="005C2743"/>
    <w:rsid w:val="005C2F13"/>
    <w:rsid w:val="005C37A0"/>
    <w:rsid w:val="005C470A"/>
    <w:rsid w:val="005C5D6E"/>
    <w:rsid w:val="005C6208"/>
    <w:rsid w:val="005C642D"/>
    <w:rsid w:val="005C6E49"/>
    <w:rsid w:val="005D1223"/>
    <w:rsid w:val="005D1FC0"/>
    <w:rsid w:val="005D2FD1"/>
    <w:rsid w:val="005D468A"/>
    <w:rsid w:val="005D4A95"/>
    <w:rsid w:val="005D7217"/>
    <w:rsid w:val="005D7D08"/>
    <w:rsid w:val="005E04AC"/>
    <w:rsid w:val="005E051A"/>
    <w:rsid w:val="005E09FA"/>
    <w:rsid w:val="005E0F19"/>
    <w:rsid w:val="005E141F"/>
    <w:rsid w:val="005E14CA"/>
    <w:rsid w:val="005E1B7B"/>
    <w:rsid w:val="005E2C72"/>
    <w:rsid w:val="005E31A7"/>
    <w:rsid w:val="005E3672"/>
    <w:rsid w:val="005E58DA"/>
    <w:rsid w:val="005E5A80"/>
    <w:rsid w:val="005E60D4"/>
    <w:rsid w:val="005F06DA"/>
    <w:rsid w:val="005F07B2"/>
    <w:rsid w:val="005F0C05"/>
    <w:rsid w:val="005F1A77"/>
    <w:rsid w:val="005F1F7C"/>
    <w:rsid w:val="005F5135"/>
    <w:rsid w:val="005F591C"/>
    <w:rsid w:val="005F6CFF"/>
    <w:rsid w:val="006006CD"/>
    <w:rsid w:val="00600934"/>
    <w:rsid w:val="00600A6E"/>
    <w:rsid w:val="00601CA8"/>
    <w:rsid w:val="00602406"/>
    <w:rsid w:val="0060293A"/>
    <w:rsid w:val="00602F01"/>
    <w:rsid w:val="00602F3B"/>
    <w:rsid w:val="006036D9"/>
    <w:rsid w:val="006061A8"/>
    <w:rsid w:val="00606CA6"/>
    <w:rsid w:val="006070DD"/>
    <w:rsid w:val="006073B4"/>
    <w:rsid w:val="0061046F"/>
    <w:rsid w:val="00610656"/>
    <w:rsid w:val="006106A4"/>
    <w:rsid w:val="0061122A"/>
    <w:rsid w:val="006120AD"/>
    <w:rsid w:val="006121D7"/>
    <w:rsid w:val="00613ADE"/>
    <w:rsid w:val="00613BBC"/>
    <w:rsid w:val="0061472B"/>
    <w:rsid w:val="00614B7E"/>
    <w:rsid w:val="00614C05"/>
    <w:rsid w:val="00615B3F"/>
    <w:rsid w:val="006163A8"/>
    <w:rsid w:val="00616506"/>
    <w:rsid w:val="00616BDF"/>
    <w:rsid w:val="00616F40"/>
    <w:rsid w:val="00617033"/>
    <w:rsid w:val="00620235"/>
    <w:rsid w:val="00620A40"/>
    <w:rsid w:val="006211FD"/>
    <w:rsid w:val="006218A6"/>
    <w:rsid w:val="0062252D"/>
    <w:rsid w:val="00623E64"/>
    <w:rsid w:val="006251C6"/>
    <w:rsid w:val="006262BA"/>
    <w:rsid w:val="00627A64"/>
    <w:rsid w:val="006305AC"/>
    <w:rsid w:val="00630619"/>
    <w:rsid w:val="00630D3C"/>
    <w:rsid w:val="00632608"/>
    <w:rsid w:val="0063420A"/>
    <w:rsid w:val="00634BE0"/>
    <w:rsid w:val="00634E5C"/>
    <w:rsid w:val="00635096"/>
    <w:rsid w:val="006351D3"/>
    <w:rsid w:val="00636915"/>
    <w:rsid w:val="00637728"/>
    <w:rsid w:val="00637D19"/>
    <w:rsid w:val="00637DF6"/>
    <w:rsid w:val="006412BC"/>
    <w:rsid w:val="006425C5"/>
    <w:rsid w:val="00643197"/>
    <w:rsid w:val="00643BDE"/>
    <w:rsid w:val="00645BE5"/>
    <w:rsid w:val="0064791B"/>
    <w:rsid w:val="006479C3"/>
    <w:rsid w:val="00647C58"/>
    <w:rsid w:val="00647E4C"/>
    <w:rsid w:val="00650865"/>
    <w:rsid w:val="006508CC"/>
    <w:rsid w:val="006508F3"/>
    <w:rsid w:val="00651046"/>
    <w:rsid w:val="0065191E"/>
    <w:rsid w:val="00654358"/>
    <w:rsid w:val="00654A10"/>
    <w:rsid w:val="006558C8"/>
    <w:rsid w:val="00656256"/>
    <w:rsid w:val="006566CE"/>
    <w:rsid w:val="00656CD9"/>
    <w:rsid w:val="00656DDB"/>
    <w:rsid w:val="00657188"/>
    <w:rsid w:val="00660675"/>
    <w:rsid w:val="00661B53"/>
    <w:rsid w:val="00661EA5"/>
    <w:rsid w:val="00662300"/>
    <w:rsid w:val="00662AB6"/>
    <w:rsid w:val="00662B1E"/>
    <w:rsid w:val="00664551"/>
    <w:rsid w:val="00664D42"/>
    <w:rsid w:val="00665C8B"/>
    <w:rsid w:val="00666AA6"/>
    <w:rsid w:val="00666D3E"/>
    <w:rsid w:val="00667221"/>
    <w:rsid w:val="006678BA"/>
    <w:rsid w:val="00667C52"/>
    <w:rsid w:val="00671430"/>
    <w:rsid w:val="00671D6B"/>
    <w:rsid w:val="00672F6C"/>
    <w:rsid w:val="006734DD"/>
    <w:rsid w:val="0067391A"/>
    <w:rsid w:val="00675842"/>
    <w:rsid w:val="00675FD8"/>
    <w:rsid w:val="00676057"/>
    <w:rsid w:val="00680C8B"/>
    <w:rsid w:val="00680D91"/>
    <w:rsid w:val="00681AA1"/>
    <w:rsid w:val="006821C9"/>
    <w:rsid w:val="00682399"/>
    <w:rsid w:val="006832BD"/>
    <w:rsid w:val="00685C07"/>
    <w:rsid w:val="00685CE6"/>
    <w:rsid w:val="00685F32"/>
    <w:rsid w:val="0068671E"/>
    <w:rsid w:val="00687370"/>
    <w:rsid w:val="00693408"/>
    <w:rsid w:val="00693E16"/>
    <w:rsid w:val="00695980"/>
    <w:rsid w:val="00695CDF"/>
    <w:rsid w:val="00695D52"/>
    <w:rsid w:val="00696E59"/>
    <w:rsid w:val="00696E78"/>
    <w:rsid w:val="00696F35"/>
    <w:rsid w:val="006A0292"/>
    <w:rsid w:val="006A20EB"/>
    <w:rsid w:val="006A3083"/>
    <w:rsid w:val="006A3745"/>
    <w:rsid w:val="006A3DC2"/>
    <w:rsid w:val="006A5DC4"/>
    <w:rsid w:val="006A5E1F"/>
    <w:rsid w:val="006A6D05"/>
    <w:rsid w:val="006A75A2"/>
    <w:rsid w:val="006A7D3D"/>
    <w:rsid w:val="006A7DC1"/>
    <w:rsid w:val="006B02E4"/>
    <w:rsid w:val="006B03E8"/>
    <w:rsid w:val="006B05D6"/>
    <w:rsid w:val="006B15C2"/>
    <w:rsid w:val="006B1A16"/>
    <w:rsid w:val="006B1B67"/>
    <w:rsid w:val="006B2883"/>
    <w:rsid w:val="006B3972"/>
    <w:rsid w:val="006B423A"/>
    <w:rsid w:val="006B4970"/>
    <w:rsid w:val="006B4F5F"/>
    <w:rsid w:val="006B564F"/>
    <w:rsid w:val="006B71E9"/>
    <w:rsid w:val="006C0EFF"/>
    <w:rsid w:val="006C169E"/>
    <w:rsid w:val="006C2668"/>
    <w:rsid w:val="006C553F"/>
    <w:rsid w:val="006C6336"/>
    <w:rsid w:val="006D00F2"/>
    <w:rsid w:val="006D020C"/>
    <w:rsid w:val="006D0D55"/>
    <w:rsid w:val="006D122C"/>
    <w:rsid w:val="006D2698"/>
    <w:rsid w:val="006D31AA"/>
    <w:rsid w:val="006D31B1"/>
    <w:rsid w:val="006D3DFA"/>
    <w:rsid w:val="006D47C8"/>
    <w:rsid w:val="006D554B"/>
    <w:rsid w:val="006D5E86"/>
    <w:rsid w:val="006E0BDC"/>
    <w:rsid w:val="006E1005"/>
    <w:rsid w:val="006E19FD"/>
    <w:rsid w:val="006E210F"/>
    <w:rsid w:val="006E28F3"/>
    <w:rsid w:val="006E3B75"/>
    <w:rsid w:val="006E53A4"/>
    <w:rsid w:val="006E5BBA"/>
    <w:rsid w:val="006E6458"/>
    <w:rsid w:val="006E77F3"/>
    <w:rsid w:val="006F122F"/>
    <w:rsid w:val="006F178F"/>
    <w:rsid w:val="006F18E9"/>
    <w:rsid w:val="006F1F69"/>
    <w:rsid w:val="006F3064"/>
    <w:rsid w:val="006F3152"/>
    <w:rsid w:val="006F346A"/>
    <w:rsid w:val="006F3D68"/>
    <w:rsid w:val="006F46DA"/>
    <w:rsid w:val="006F50CB"/>
    <w:rsid w:val="006F50CC"/>
    <w:rsid w:val="006F5B70"/>
    <w:rsid w:val="006F623B"/>
    <w:rsid w:val="006F64AC"/>
    <w:rsid w:val="006F6D42"/>
    <w:rsid w:val="007006F6"/>
    <w:rsid w:val="007017F0"/>
    <w:rsid w:val="00701CBD"/>
    <w:rsid w:val="00701D26"/>
    <w:rsid w:val="0070282B"/>
    <w:rsid w:val="00703EB7"/>
    <w:rsid w:val="00704F58"/>
    <w:rsid w:val="00705E43"/>
    <w:rsid w:val="00706EE0"/>
    <w:rsid w:val="0070761F"/>
    <w:rsid w:val="00707643"/>
    <w:rsid w:val="007117C8"/>
    <w:rsid w:val="00711825"/>
    <w:rsid w:val="00711B31"/>
    <w:rsid w:val="00711FD5"/>
    <w:rsid w:val="00712C12"/>
    <w:rsid w:val="007132C5"/>
    <w:rsid w:val="0071338B"/>
    <w:rsid w:val="00716AA1"/>
    <w:rsid w:val="00716AF9"/>
    <w:rsid w:val="00716FA8"/>
    <w:rsid w:val="0071780D"/>
    <w:rsid w:val="00717982"/>
    <w:rsid w:val="007204ED"/>
    <w:rsid w:val="00720B14"/>
    <w:rsid w:val="00723C01"/>
    <w:rsid w:val="007257A6"/>
    <w:rsid w:val="00725FE9"/>
    <w:rsid w:val="00726094"/>
    <w:rsid w:val="007275C4"/>
    <w:rsid w:val="00727ED2"/>
    <w:rsid w:val="007310B9"/>
    <w:rsid w:val="00731712"/>
    <w:rsid w:val="007327F3"/>
    <w:rsid w:val="00732B7D"/>
    <w:rsid w:val="00732F90"/>
    <w:rsid w:val="00733E02"/>
    <w:rsid w:val="00734D77"/>
    <w:rsid w:val="0073576E"/>
    <w:rsid w:val="00737514"/>
    <w:rsid w:val="0073773D"/>
    <w:rsid w:val="0074052A"/>
    <w:rsid w:val="0074068E"/>
    <w:rsid w:val="00740CF2"/>
    <w:rsid w:val="00741E1E"/>
    <w:rsid w:val="00741F21"/>
    <w:rsid w:val="00744A09"/>
    <w:rsid w:val="00745607"/>
    <w:rsid w:val="00745F56"/>
    <w:rsid w:val="0074607B"/>
    <w:rsid w:val="00746103"/>
    <w:rsid w:val="0074670E"/>
    <w:rsid w:val="00746F07"/>
    <w:rsid w:val="00747573"/>
    <w:rsid w:val="0075095A"/>
    <w:rsid w:val="00751BC3"/>
    <w:rsid w:val="0075205A"/>
    <w:rsid w:val="0075212B"/>
    <w:rsid w:val="00752820"/>
    <w:rsid w:val="00753E99"/>
    <w:rsid w:val="00753F8E"/>
    <w:rsid w:val="007549EB"/>
    <w:rsid w:val="00755400"/>
    <w:rsid w:val="00757F1F"/>
    <w:rsid w:val="00761644"/>
    <w:rsid w:val="00762012"/>
    <w:rsid w:val="00762295"/>
    <w:rsid w:val="00763A34"/>
    <w:rsid w:val="00763CC1"/>
    <w:rsid w:val="00765ABC"/>
    <w:rsid w:val="00765FED"/>
    <w:rsid w:val="007664B7"/>
    <w:rsid w:val="007668E4"/>
    <w:rsid w:val="00766ACD"/>
    <w:rsid w:val="0077011A"/>
    <w:rsid w:val="00771C95"/>
    <w:rsid w:val="00771ECE"/>
    <w:rsid w:val="007721B2"/>
    <w:rsid w:val="00774044"/>
    <w:rsid w:val="007749CE"/>
    <w:rsid w:val="00774CDD"/>
    <w:rsid w:val="007754B6"/>
    <w:rsid w:val="00775549"/>
    <w:rsid w:val="00775A24"/>
    <w:rsid w:val="00776AB6"/>
    <w:rsid w:val="00777842"/>
    <w:rsid w:val="00782FE4"/>
    <w:rsid w:val="007836F7"/>
    <w:rsid w:val="00787EB9"/>
    <w:rsid w:val="00787EC4"/>
    <w:rsid w:val="00790473"/>
    <w:rsid w:val="00790657"/>
    <w:rsid w:val="00790862"/>
    <w:rsid w:val="00790B0B"/>
    <w:rsid w:val="007928FB"/>
    <w:rsid w:val="00793E14"/>
    <w:rsid w:val="00795BAC"/>
    <w:rsid w:val="007969E7"/>
    <w:rsid w:val="00796A6F"/>
    <w:rsid w:val="007A0223"/>
    <w:rsid w:val="007A023A"/>
    <w:rsid w:val="007A0B40"/>
    <w:rsid w:val="007A0F70"/>
    <w:rsid w:val="007A14A7"/>
    <w:rsid w:val="007A2004"/>
    <w:rsid w:val="007A5534"/>
    <w:rsid w:val="007A5589"/>
    <w:rsid w:val="007A6B2C"/>
    <w:rsid w:val="007B0100"/>
    <w:rsid w:val="007B1848"/>
    <w:rsid w:val="007B1E98"/>
    <w:rsid w:val="007B3E2A"/>
    <w:rsid w:val="007B416A"/>
    <w:rsid w:val="007B4F4D"/>
    <w:rsid w:val="007B5C31"/>
    <w:rsid w:val="007B5EDD"/>
    <w:rsid w:val="007B6408"/>
    <w:rsid w:val="007B65AF"/>
    <w:rsid w:val="007B679F"/>
    <w:rsid w:val="007B79DD"/>
    <w:rsid w:val="007C0649"/>
    <w:rsid w:val="007C110C"/>
    <w:rsid w:val="007C1D33"/>
    <w:rsid w:val="007C209E"/>
    <w:rsid w:val="007C20E2"/>
    <w:rsid w:val="007C27FE"/>
    <w:rsid w:val="007C2B86"/>
    <w:rsid w:val="007C37F0"/>
    <w:rsid w:val="007C41CA"/>
    <w:rsid w:val="007C47D3"/>
    <w:rsid w:val="007C4B49"/>
    <w:rsid w:val="007C4CE0"/>
    <w:rsid w:val="007C6CA5"/>
    <w:rsid w:val="007C7866"/>
    <w:rsid w:val="007C786A"/>
    <w:rsid w:val="007D1053"/>
    <w:rsid w:val="007D19E0"/>
    <w:rsid w:val="007D1CFC"/>
    <w:rsid w:val="007D1E3A"/>
    <w:rsid w:val="007D2326"/>
    <w:rsid w:val="007D2455"/>
    <w:rsid w:val="007D2A27"/>
    <w:rsid w:val="007D2E48"/>
    <w:rsid w:val="007D4D1B"/>
    <w:rsid w:val="007D4DE4"/>
    <w:rsid w:val="007D71B7"/>
    <w:rsid w:val="007E0BA8"/>
    <w:rsid w:val="007E1481"/>
    <w:rsid w:val="007E1483"/>
    <w:rsid w:val="007E1926"/>
    <w:rsid w:val="007E2480"/>
    <w:rsid w:val="007E5746"/>
    <w:rsid w:val="007E6F7A"/>
    <w:rsid w:val="007F2D62"/>
    <w:rsid w:val="007F34E0"/>
    <w:rsid w:val="007F3F02"/>
    <w:rsid w:val="007F5221"/>
    <w:rsid w:val="007F5C77"/>
    <w:rsid w:val="007F6377"/>
    <w:rsid w:val="007F6472"/>
    <w:rsid w:val="007F6575"/>
    <w:rsid w:val="008000C7"/>
    <w:rsid w:val="00800757"/>
    <w:rsid w:val="00800D58"/>
    <w:rsid w:val="0080119A"/>
    <w:rsid w:val="00801E5D"/>
    <w:rsid w:val="00802553"/>
    <w:rsid w:val="008027AF"/>
    <w:rsid w:val="0080286D"/>
    <w:rsid w:val="0080288A"/>
    <w:rsid w:val="00802B31"/>
    <w:rsid w:val="0080329F"/>
    <w:rsid w:val="008045A3"/>
    <w:rsid w:val="00804D56"/>
    <w:rsid w:val="008075D7"/>
    <w:rsid w:val="00811E2A"/>
    <w:rsid w:val="00811E63"/>
    <w:rsid w:val="00812FD6"/>
    <w:rsid w:val="00813103"/>
    <w:rsid w:val="008147FD"/>
    <w:rsid w:val="00815306"/>
    <w:rsid w:val="008154DB"/>
    <w:rsid w:val="00816AA0"/>
    <w:rsid w:val="00816F05"/>
    <w:rsid w:val="00817855"/>
    <w:rsid w:val="008218C3"/>
    <w:rsid w:val="00821917"/>
    <w:rsid w:val="00821E5D"/>
    <w:rsid w:val="008223AE"/>
    <w:rsid w:val="008224C0"/>
    <w:rsid w:val="008230D8"/>
    <w:rsid w:val="00823A6E"/>
    <w:rsid w:val="0082464B"/>
    <w:rsid w:val="00824C4C"/>
    <w:rsid w:val="0082634D"/>
    <w:rsid w:val="00826CD8"/>
    <w:rsid w:val="00826E06"/>
    <w:rsid w:val="00827752"/>
    <w:rsid w:val="00830169"/>
    <w:rsid w:val="0083315A"/>
    <w:rsid w:val="00834CB2"/>
    <w:rsid w:val="00835272"/>
    <w:rsid w:val="00835A1E"/>
    <w:rsid w:val="00835A61"/>
    <w:rsid w:val="00836353"/>
    <w:rsid w:val="00837ACB"/>
    <w:rsid w:val="008404CE"/>
    <w:rsid w:val="008413B1"/>
    <w:rsid w:val="00841AF0"/>
    <w:rsid w:val="00841B59"/>
    <w:rsid w:val="00841E12"/>
    <w:rsid w:val="0084253B"/>
    <w:rsid w:val="0084313A"/>
    <w:rsid w:val="00844202"/>
    <w:rsid w:val="00846552"/>
    <w:rsid w:val="008465F2"/>
    <w:rsid w:val="00846F6B"/>
    <w:rsid w:val="00847FE3"/>
    <w:rsid w:val="0085074C"/>
    <w:rsid w:val="00851962"/>
    <w:rsid w:val="00851C23"/>
    <w:rsid w:val="00852C41"/>
    <w:rsid w:val="00852CB3"/>
    <w:rsid w:val="00853010"/>
    <w:rsid w:val="00855441"/>
    <w:rsid w:val="00856619"/>
    <w:rsid w:val="008576EE"/>
    <w:rsid w:val="00857FF7"/>
    <w:rsid w:val="008614AF"/>
    <w:rsid w:val="008615E6"/>
    <w:rsid w:val="00861756"/>
    <w:rsid w:val="008619E8"/>
    <w:rsid w:val="0086302D"/>
    <w:rsid w:val="008632DE"/>
    <w:rsid w:val="00863B52"/>
    <w:rsid w:val="00863E7C"/>
    <w:rsid w:val="00864278"/>
    <w:rsid w:val="008660E7"/>
    <w:rsid w:val="00866958"/>
    <w:rsid w:val="008677B9"/>
    <w:rsid w:val="00867A09"/>
    <w:rsid w:val="00870B3B"/>
    <w:rsid w:val="0087152E"/>
    <w:rsid w:val="00871A71"/>
    <w:rsid w:val="008725FE"/>
    <w:rsid w:val="008747F1"/>
    <w:rsid w:val="00874A19"/>
    <w:rsid w:val="008752BE"/>
    <w:rsid w:val="008765C7"/>
    <w:rsid w:val="008776AF"/>
    <w:rsid w:val="00880318"/>
    <w:rsid w:val="0088090E"/>
    <w:rsid w:val="00880B80"/>
    <w:rsid w:val="0088125C"/>
    <w:rsid w:val="00881709"/>
    <w:rsid w:val="008822F1"/>
    <w:rsid w:val="00882FA9"/>
    <w:rsid w:val="00882FCB"/>
    <w:rsid w:val="00882FD9"/>
    <w:rsid w:val="00886816"/>
    <w:rsid w:val="00886820"/>
    <w:rsid w:val="00887717"/>
    <w:rsid w:val="0088775E"/>
    <w:rsid w:val="00887E45"/>
    <w:rsid w:val="00887F95"/>
    <w:rsid w:val="00891DD1"/>
    <w:rsid w:val="00892687"/>
    <w:rsid w:val="0089282B"/>
    <w:rsid w:val="00892D28"/>
    <w:rsid w:val="00893556"/>
    <w:rsid w:val="00894500"/>
    <w:rsid w:val="0089488C"/>
    <w:rsid w:val="00895AE3"/>
    <w:rsid w:val="00895D57"/>
    <w:rsid w:val="008961DA"/>
    <w:rsid w:val="00896698"/>
    <w:rsid w:val="0089694D"/>
    <w:rsid w:val="00897372"/>
    <w:rsid w:val="008979E7"/>
    <w:rsid w:val="00897F76"/>
    <w:rsid w:val="008A0131"/>
    <w:rsid w:val="008A12B7"/>
    <w:rsid w:val="008A16BA"/>
    <w:rsid w:val="008A1AFC"/>
    <w:rsid w:val="008A1FE2"/>
    <w:rsid w:val="008A2170"/>
    <w:rsid w:val="008A25F0"/>
    <w:rsid w:val="008A2618"/>
    <w:rsid w:val="008A3437"/>
    <w:rsid w:val="008A4633"/>
    <w:rsid w:val="008A6377"/>
    <w:rsid w:val="008A67A0"/>
    <w:rsid w:val="008B1C58"/>
    <w:rsid w:val="008B219A"/>
    <w:rsid w:val="008B23B4"/>
    <w:rsid w:val="008B31C7"/>
    <w:rsid w:val="008B4101"/>
    <w:rsid w:val="008B41C5"/>
    <w:rsid w:val="008B463F"/>
    <w:rsid w:val="008B5022"/>
    <w:rsid w:val="008B5A17"/>
    <w:rsid w:val="008B623D"/>
    <w:rsid w:val="008B66B8"/>
    <w:rsid w:val="008B74DD"/>
    <w:rsid w:val="008B76D0"/>
    <w:rsid w:val="008B7C07"/>
    <w:rsid w:val="008C145D"/>
    <w:rsid w:val="008C1A70"/>
    <w:rsid w:val="008C2026"/>
    <w:rsid w:val="008C22F3"/>
    <w:rsid w:val="008C2989"/>
    <w:rsid w:val="008C2FA7"/>
    <w:rsid w:val="008C4756"/>
    <w:rsid w:val="008C5365"/>
    <w:rsid w:val="008C5686"/>
    <w:rsid w:val="008C63A3"/>
    <w:rsid w:val="008C7244"/>
    <w:rsid w:val="008C73F4"/>
    <w:rsid w:val="008C7A4F"/>
    <w:rsid w:val="008D019A"/>
    <w:rsid w:val="008D1BAA"/>
    <w:rsid w:val="008D276D"/>
    <w:rsid w:val="008D410C"/>
    <w:rsid w:val="008D5397"/>
    <w:rsid w:val="008D5B45"/>
    <w:rsid w:val="008D5CD9"/>
    <w:rsid w:val="008D6861"/>
    <w:rsid w:val="008D6F12"/>
    <w:rsid w:val="008D70D5"/>
    <w:rsid w:val="008E07D7"/>
    <w:rsid w:val="008E0CC3"/>
    <w:rsid w:val="008E154C"/>
    <w:rsid w:val="008E44BF"/>
    <w:rsid w:val="008E47AF"/>
    <w:rsid w:val="008E4C69"/>
    <w:rsid w:val="008E6000"/>
    <w:rsid w:val="008E74D9"/>
    <w:rsid w:val="008E7535"/>
    <w:rsid w:val="008F0E7F"/>
    <w:rsid w:val="008F110C"/>
    <w:rsid w:val="008F1444"/>
    <w:rsid w:val="008F4120"/>
    <w:rsid w:val="008F44C6"/>
    <w:rsid w:val="008F5245"/>
    <w:rsid w:val="008F6301"/>
    <w:rsid w:val="008F74F6"/>
    <w:rsid w:val="008F7778"/>
    <w:rsid w:val="0090123B"/>
    <w:rsid w:val="00902F42"/>
    <w:rsid w:val="00903229"/>
    <w:rsid w:val="009032C4"/>
    <w:rsid w:val="00903A08"/>
    <w:rsid w:val="0090448F"/>
    <w:rsid w:val="009054DA"/>
    <w:rsid w:val="00905DA1"/>
    <w:rsid w:val="0090670E"/>
    <w:rsid w:val="0091213D"/>
    <w:rsid w:val="00912197"/>
    <w:rsid w:val="009138E3"/>
    <w:rsid w:val="009141B2"/>
    <w:rsid w:val="00914E9D"/>
    <w:rsid w:val="0091525B"/>
    <w:rsid w:val="00915939"/>
    <w:rsid w:val="00915A4D"/>
    <w:rsid w:val="009207CC"/>
    <w:rsid w:val="00921DDE"/>
    <w:rsid w:val="00922101"/>
    <w:rsid w:val="00922217"/>
    <w:rsid w:val="00922806"/>
    <w:rsid w:val="00922825"/>
    <w:rsid w:val="00922CDF"/>
    <w:rsid w:val="00924201"/>
    <w:rsid w:val="009243AF"/>
    <w:rsid w:val="00925C48"/>
    <w:rsid w:val="00925D86"/>
    <w:rsid w:val="009306EB"/>
    <w:rsid w:val="009309A2"/>
    <w:rsid w:val="0093125F"/>
    <w:rsid w:val="009316B6"/>
    <w:rsid w:val="00931F72"/>
    <w:rsid w:val="00932842"/>
    <w:rsid w:val="00933329"/>
    <w:rsid w:val="00933F05"/>
    <w:rsid w:val="009342D0"/>
    <w:rsid w:val="00934363"/>
    <w:rsid w:val="00934EF8"/>
    <w:rsid w:val="0093524B"/>
    <w:rsid w:val="00935CAD"/>
    <w:rsid w:val="00936307"/>
    <w:rsid w:val="00937F10"/>
    <w:rsid w:val="00940DFD"/>
    <w:rsid w:val="00941531"/>
    <w:rsid w:val="00941964"/>
    <w:rsid w:val="009431FD"/>
    <w:rsid w:val="00943487"/>
    <w:rsid w:val="00944D24"/>
    <w:rsid w:val="00945D80"/>
    <w:rsid w:val="00946BD1"/>
    <w:rsid w:val="009475CB"/>
    <w:rsid w:val="00950AA4"/>
    <w:rsid w:val="00951F4F"/>
    <w:rsid w:val="009542A8"/>
    <w:rsid w:val="009551DD"/>
    <w:rsid w:val="00955CFE"/>
    <w:rsid w:val="00955DBB"/>
    <w:rsid w:val="00956751"/>
    <w:rsid w:val="00956929"/>
    <w:rsid w:val="00957A45"/>
    <w:rsid w:val="00962270"/>
    <w:rsid w:val="00963B5C"/>
    <w:rsid w:val="00963BEE"/>
    <w:rsid w:val="00964A00"/>
    <w:rsid w:val="00965D6E"/>
    <w:rsid w:val="00966341"/>
    <w:rsid w:val="00966892"/>
    <w:rsid w:val="00966F2F"/>
    <w:rsid w:val="00967122"/>
    <w:rsid w:val="009673DB"/>
    <w:rsid w:val="0097051A"/>
    <w:rsid w:val="00970570"/>
    <w:rsid w:val="00971A0E"/>
    <w:rsid w:val="00971E87"/>
    <w:rsid w:val="00973970"/>
    <w:rsid w:val="00973A2D"/>
    <w:rsid w:val="00974086"/>
    <w:rsid w:val="00974405"/>
    <w:rsid w:val="00974588"/>
    <w:rsid w:val="0097464C"/>
    <w:rsid w:val="00975EFB"/>
    <w:rsid w:val="00975F9F"/>
    <w:rsid w:val="00976704"/>
    <w:rsid w:val="00977DB0"/>
    <w:rsid w:val="009801E9"/>
    <w:rsid w:val="00982045"/>
    <w:rsid w:val="00982D64"/>
    <w:rsid w:val="009839AB"/>
    <w:rsid w:val="00983D7B"/>
    <w:rsid w:val="00983EDC"/>
    <w:rsid w:val="009854E2"/>
    <w:rsid w:val="009861F4"/>
    <w:rsid w:val="0098638A"/>
    <w:rsid w:val="009871F8"/>
    <w:rsid w:val="00987D9C"/>
    <w:rsid w:val="00990ADC"/>
    <w:rsid w:val="00990D5E"/>
    <w:rsid w:val="00990EA4"/>
    <w:rsid w:val="00991615"/>
    <w:rsid w:val="0099189E"/>
    <w:rsid w:val="00991C5A"/>
    <w:rsid w:val="00993F06"/>
    <w:rsid w:val="00993F86"/>
    <w:rsid w:val="00995AE7"/>
    <w:rsid w:val="00996B06"/>
    <w:rsid w:val="00997106"/>
    <w:rsid w:val="009A0E94"/>
    <w:rsid w:val="009A297D"/>
    <w:rsid w:val="009A3E97"/>
    <w:rsid w:val="009A3F7A"/>
    <w:rsid w:val="009A57C0"/>
    <w:rsid w:val="009A6840"/>
    <w:rsid w:val="009A70B4"/>
    <w:rsid w:val="009B029C"/>
    <w:rsid w:val="009B1A5B"/>
    <w:rsid w:val="009B1CAA"/>
    <w:rsid w:val="009B201A"/>
    <w:rsid w:val="009B217F"/>
    <w:rsid w:val="009B2443"/>
    <w:rsid w:val="009B3362"/>
    <w:rsid w:val="009B3D23"/>
    <w:rsid w:val="009B3FE0"/>
    <w:rsid w:val="009B4DD4"/>
    <w:rsid w:val="009B7389"/>
    <w:rsid w:val="009B7397"/>
    <w:rsid w:val="009C0989"/>
    <w:rsid w:val="009C1BB0"/>
    <w:rsid w:val="009C1DEF"/>
    <w:rsid w:val="009C2484"/>
    <w:rsid w:val="009C313F"/>
    <w:rsid w:val="009C40EE"/>
    <w:rsid w:val="009C5458"/>
    <w:rsid w:val="009C57B9"/>
    <w:rsid w:val="009C58BA"/>
    <w:rsid w:val="009C7BDB"/>
    <w:rsid w:val="009D06E9"/>
    <w:rsid w:val="009D135A"/>
    <w:rsid w:val="009D2FF5"/>
    <w:rsid w:val="009D443F"/>
    <w:rsid w:val="009D627B"/>
    <w:rsid w:val="009D6C25"/>
    <w:rsid w:val="009D6FB2"/>
    <w:rsid w:val="009D7793"/>
    <w:rsid w:val="009E0F75"/>
    <w:rsid w:val="009E1D84"/>
    <w:rsid w:val="009E2104"/>
    <w:rsid w:val="009E2FEA"/>
    <w:rsid w:val="009E383B"/>
    <w:rsid w:val="009E3BC1"/>
    <w:rsid w:val="009E4415"/>
    <w:rsid w:val="009E5212"/>
    <w:rsid w:val="009E5862"/>
    <w:rsid w:val="009E73E6"/>
    <w:rsid w:val="009E7C85"/>
    <w:rsid w:val="009E7CD7"/>
    <w:rsid w:val="009E7E45"/>
    <w:rsid w:val="009F0A09"/>
    <w:rsid w:val="009F14BC"/>
    <w:rsid w:val="009F16AF"/>
    <w:rsid w:val="009F3537"/>
    <w:rsid w:val="009F4BD9"/>
    <w:rsid w:val="009F5F13"/>
    <w:rsid w:val="009F6622"/>
    <w:rsid w:val="009F6EF1"/>
    <w:rsid w:val="009F75CB"/>
    <w:rsid w:val="00A00021"/>
    <w:rsid w:val="00A00289"/>
    <w:rsid w:val="00A02031"/>
    <w:rsid w:val="00A0445A"/>
    <w:rsid w:val="00A046AC"/>
    <w:rsid w:val="00A04EDA"/>
    <w:rsid w:val="00A04F8C"/>
    <w:rsid w:val="00A05511"/>
    <w:rsid w:val="00A06CF0"/>
    <w:rsid w:val="00A077DB"/>
    <w:rsid w:val="00A10EA3"/>
    <w:rsid w:val="00A11489"/>
    <w:rsid w:val="00A12C39"/>
    <w:rsid w:val="00A138DA"/>
    <w:rsid w:val="00A14229"/>
    <w:rsid w:val="00A14A61"/>
    <w:rsid w:val="00A14D2C"/>
    <w:rsid w:val="00A16001"/>
    <w:rsid w:val="00A20FCE"/>
    <w:rsid w:val="00A21E1A"/>
    <w:rsid w:val="00A2286B"/>
    <w:rsid w:val="00A22CF8"/>
    <w:rsid w:val="00A22E34"/>
    <w:rsid w:val="00A26E4A"/>
    <w:rsid w:val="00A273A1"/>
    <w:rsid w:val="00A303A1"/>
    <w:rsid w:val="00A304F6"/>
    <w:rsid w:val="00A3073B"/>
    <w:rsid w:val="00A30C9A"/>
    <w:rsid w:val="00A3350A"/>
    <w:rsid w:val="00A34019"/>
    <w:rsid w:val="00A352D3"/>
    <w:rsid w:val="00A35E07"/>
    <w:rsid w:val="00A362E9"/>
    <w:rsid w:val="00A363DA"/>
    <w:rsid w:val="00A369CD"/>
    <w:rsid w:val="00A36BC8"/>
    <w:rsid w:val="00A3730A"/>
    <w:rsid w:val="00A37F22"/>
    <w:rsid w:val="00A412A8"/>
    <w:rsid w:val="00A4165C"/>
    <w:rsid w:val="00A41690"/>
    <w:rsid w:val="00A41FA2"/>
    <w:rsid w:val="00A42EF1"/>
    <w:rsid w:val="00A44386"/>
    <w:rsid w:val="00A50889"/>
    <w:rsid w:val="00A50ADA"/>
    <w:rsid w:val="00A50FC6"/>
    <w:rsid w:val="00A52451"/>
    <w:rsid w:val="00A54406"/>
    <w:rsid w:val="00A54581"/>
    <w:rsid w:val="00A54A56"/>
    <w:rsid w:val="00A55085"/>
    <w:rsid w:val="00A554F9"/>
    <w:rsid w:val="00A55930"/>
    <w:rsid w:val="00A55BA5"/>
    <w:rsid w:val="00A55EFC"/>
    <w:rsid w:val="00A56ABE"/>
    <w:rsid w:val="00A5723B"/>
    <w:rsid w:val="00A61A8B"/>
    <w:rsid w:val="00A61D0B"/>
    <w:rsid w:val="00A622AA"/>
    <w:rsid w:val="00A629F2"/>
    <w:rsid w:val="00A63348"/>
    <w:rsid w:val="00A63A93"/>
    <w:rsid w:val="00A646F4"/>
    <w:rsid w:val="00A6578B"/>
    <w:rsid w:val="00A65884"/>
    <w:rsid w:val="00A659A6"/>
    <w:rsid w:val="00A659CA"/>
    <w:rsid w:val="00A65FAC"/>
    <w:rsid w:val="00A676CB"/>
    <w:rsid w:val="00A67A83"/>
    <w:rsid w:val="00A67B64"/>
    <w:rsid w:val="00A7021E"/>
    <w:rsid w:val="00A70B15"/>
    <w:rsid w:val="00A717F1"/>
    <w:rsid w:val="00A71EB2"/>
    <w:rsid w:val="00A72108"/>
    <w:rsid w:val="00A72160"/>
    <w:rsid w:val="00A72469"/>
    <w:rsid w:val="00A732BF"/>
    <w:rsid w:val="00A73A96"/>
    <w:rsid w:val="00A763B1"/>
    <w:rsid w:val="00A76AD6"/>
    <w:rsid w:val="00A77861"/>
    <w:rsid w:val="00A77ED9"/>
    <w:rsid w:val="00A80DF6"/>
    <w:rsid w:val="00A80FCD"/>
    <w:rsid w:val="00A813B2"/>
    <w:rsid w:val="00A81AB1"/>
    <w:rsid w:val="00A81FA4"/>
    <w:rsid w:val="00A828E8"/>
    <w:rsid w:val="00A831B7"/>
    <w:rsid w:val="00A843BF"/>
    <w:rsid w:val="00A848BC"/>
    <w:rsid w:val="00A852EB"/>
    <w:rsid w:val="00A86CE7"/>
    <w:rsid w:val="00A900AE"/>
    <w:rsid w:val="00A90D89"/>
    <w:rsid w:val="00A918E1"/>
    <w:rsid w:val="00A92CBC"/>
    <w:rsid w:val="00A92F83"/>
    <w:rsid w:val="00A93D40"/>
    <w:rsid w:val="00A94D8D"/>
    <w:rsid w:val="00A94EC1"/>
    <w:rsid w:val="00A95190"/>
    <w:rsid w:val="00A96A35"/>
    <w:rsid w:val="00A96C99"/>
    <w:rsid w:val="00A971CA"/>
    <w:rsid w:val="00A97EFD"/>
    <w:rsid w:val="00AA0692"/>
    <w:rsid w:val="00AA149B"/>
    <w:rsid w:val="00AA1884"/>
    <w:rsid w:val="00AA1AB2"/>
    <w:rsid w:val="00AA36A5"/>
    <w:rsid w:val="00AA416A"/>
    <w:rsid w:val="00AA5B20"/>
    <w:rsid w:val="00AA6202"/>
    <w:rsid w:val="00AA7302"/>
    <w:rsid w:val="00AA7A47"/>
    <w:rsid w:val="00AB011A"/>
    <w:rsid w:val="00AB05A9"/>
    <w:rsid w:val="00AB0D34"/>
    <w:rsid w:val="00AB1CFC"/>
    <w:rsid w:val="00AB226A"/>
    <w:rsid w:val="00AB2AB9"/>
    <w:rsid w:val="00AB2B41"/>
    <w:rsid w:val="00AB2F76"/>
    <w:rsid w:val="00AB3C7A"/>
    <w:rsid w:val="00AB4435"/>
    <w:rsid w:val="00AB5DAD"/>
    <w:rsid w:val="00AB5FC3"/>
    <w:rsid w:val="00AB7A39"/>
    <w:rsid w:val="00AC01BB"/>
    <w:rsid w:val="00AC041A"/>
    <w:rsid w:val="00AC0507"/>
    <w:rsid w:val="00AC0987"/>
    <w:rsid w:val="00AC2C83"/>
    <w:rsid w:val="00AC573B"/>
    <w:rsid w:val="00AC6E1A"/>
    <w:rsid w:val="00AC7692"/>
    <w:rsid w:val="00AC776E"/>
    <w:rsid w:val="00AD1010"/>
    <w:rsid w:val="00AD12EA"/>
    <w:rsid w:val="00AD158A"/>
    <w:rsid w:val="00AD1917"/>
    <w:rsid w:val="00AD210A"/>
    <w:rsid w:val="00AD2BD0"/>
    <w:rsid w:val="00AD316D"/>
    <w:rsid w:val="00AD347A"/>
    <w:rsid w:val="00AD4E28"/>
    <w:rsid w:val="00AD50A6"/>
    <w:rsid w:val="00AD5903"/>
    <w:rsid w:val="00AD5F85"/>
    <w:rsid w:val="00AD609B"/>
    <w:rsid w:val="00AD648E"/>
    <w:rsid w:val="00AD752B"/>
    <w:rsid w:val="00AD7D36"/>
    <w:rsid w:val="00AD7E96"/>
    <w:rsid w:val="00AE174F"/>
    <w:rsid w:val="00AE1E95"/>
    <w:rsid w:val="00AE1F71"/>
    <w:rsid w:val="00AE24F0"/>
    <w:rsid w:val="00AE27D9"/>
    <w:rsid w:val="00AE3B0B"/>
    <w:rsid w:val="00AE3FD6"/>
    <w:rsid w:val="00AE45BF"/>
    <w:rsid w:val="00AE4699"/>
    <w:rsid w:val="00AE5444"/>
    <w:rsid w:val="00AE5448"/>
    <w:rsid w:val="00AE5E32"/>
    <w:rsid w:val="00AE7625"/>
    <w:rsid w:val="00AE7794"/>
    <w:rsid w:val="00AF1974"/>
    <w:rsid w:val="00AF1AE0"/>
    <w:rsid w:val="00AF21B8"/>
    <w:rsid w:val="00AF2B4B"/>
    <w:rsid w:val="00AF3336"/>
    <w:rsid w:val="00AF3CE5"/>
    <w:rsid w:val="00AF4B0B"/>
    <w:rsid w:val="00AF5333"/>
    <w:rsid w:val="00AF5C9A"/>
    <w:rsid w:val="00AF73E7"/>
    <w:rsid w:val="00AF7793"/>
    <w:rsid w:val="00AF7B25"/>
    <w:rsid w:val="00B01767"/>
    <w:rsid w:val="00B019B7"/>
    <w:rsid w:val="00B01AED"/>
    <w:rsid w:val="00B035DC"/>
    <w:rsid w:val="00B03864"/>
    <w:rsid w:val="00B0462F"/>
    <w:rsid w:val="00B052C9"/>
    <w:rsid w:val="00B05D6A"/>
    <w:rsid w:val="00B06156"/>
    <w:rsid w:val="00B100E6"/>
    <w:rsid w:val="00B10782"/>
    <w:rsid w:val="00B10FED"/>
    <w:rsid w:val="00B11179"/>
    <w:rsid w:val="00B11C2C"/>
    <w:rsid w:val="00B120C1"/>
    <w:rsid w:val="00B12428"/>
    <w:rsid w:val="00B13351"/>
    <w:rsid w:val="00B13EB9"/>
    <w:rsid w:val="00B15980"/>
    <w:rsid w:val="00B16368"/>
    <w:rsid w:val="00B163BD"/>
    <w:rsid w:val="00B2098B"/>
    <w:rsid w:val="00B22C3D"/>
    <w:rsid w:val="00B23053"/>
    <w:rsid w:val="00B23700"/>
    <w:rsid w:val="00B241C2"/>
    <w:rsid w:val="00B2482E"/>
    <w:rsid w:val="00B26468"/>
    <w:rsid w:val="00B26533"/>
    <w:rsid w:val="00B269A2"/>
    <w:rsid w:val="00B279A6"/>
    <w:rsid w:val="00B27B1A"/>
    <w:rsid w:val="00B30EA7"/>
    <w:rsid w:val="00B30F71"/>
    <w:rsid w:val="00B317AA"/>
    <w:rsid w:val="00B32005"/>
    <w:rsid w:val="00B322E8"/>
    <w:rsid w:val="00B329DE"/>
    <w:rsid w:val="00B330B9"/>
    <w:rsid w:val="00B348F6"/>
    <w:rsid w:val="00B36590"/>
    <w:rsid w:val="00B3678A"/>
    <w:rsid w:val="00B36BD0"/>
    <w:rsid w:val="00B36FEF"/>
    <w:rsid w:val="00B37F2F"/>
    <w:rsid w:val="00B41B89"/>
    <w:rsid w:val="00B4238D"/>
    <w:rsid w:val="00B43ADC"/>
    <w:rsid w:val="00B440CF"/>
    <w:rsid w:val="00B44346"/>
    <w:rsid w:val="00B45C49"/>
    <w:rsid w:val="00B469B3"/>
    <w:rsid w:val="00B46C0A"/>
    <w:rsid w:val="00B475D0"/>
    <w:rsid w:val="00B47970"/>
    <w:rsid w:val="00B47FF9"/>
    <w:rsid w:val="00B50AC6"/>
    <w:rsid w:val="00B50F32"/>
    <w:rsid w:val="00B5194B"/>
    <w:rsid w:val="00B52A7A"/>
    <w:rsid w:val="00B52AD8"/>
    <w:rsid w:val="00B538A3"/>
    <w:rsid w:val="00B53F1F"/>
    <w:rsid w:val="00B53F85"/>
    <w:rsid w:val="00B547CC"/>
    <w:rsid w:val="00B554A8"/>
    <w:rsid w:val="00B567EF"/>
    <w:rsid w:val="00B57F51"/>
    <w:rsid w:val="00B608B0"/>
    <w:rsid w:val="00B609DA"/>
    <w:rsid w:val="00B6246B"/>
    <w:rsid w:val="00B63579"/>
    <w:rsid w:val="00B64499"/>
    <w:rsid w:val="00B64CAB"/>
    <w:rsid w:val="00B6527E"/>
    <w:rsid w:val="00B67729"/>
    <w:rsid w:val="00B70FF1"/>
    <w:rsid w:val="00B71A41"/>
    <w:rsid w:val="00B72221"/>
    <w:rsid w:val="00B72DDF"/>
    <w:rsid w:val="00B73C28"/>
    <w:rsid w:val="00B75667"/>
    <w:rsid w:val="00B761B6"/>
    <w:rsid w:val="00B764CC"/>
    <w:rsid w:val="00B7762C"/>
    <w:rsid w:val="00B77AA5"/>
    <w:rsid w:val="00B828AD"/>
    <w:rsid w:val="00B84473"/>
    <w:rsid w:val="00B862D4"/>
    <w:rsid w:val="00B86354"/>
    <w:rsid w:val="00B900C6"/>
    <w:rsid w:val="00B903C2"/>
    <w:rsid w:val="00B90F0F"/>
    <w:rsid w:val="00B910DB"/>
    <w:rsid w:val="00B913C5"/>
    <w:rsid w:val="00B91FCE"/>
    <w:rsid w:val="00B92085"/>
    <w:rsid w:val="00B93448"/>
    <w:rsid w:val="00B945A5"/>
    <w:rsid w:val="00B9538C"/>
    <w:rsid w:val="00B959D6"/>
    <w:rsid w:val="00B964FE"/>
    <w:rsid w:val="00B9651D"/>
    <w:rsid w:val="00B97230"/>
    <w:rsid w:val="00BA047E"/>
    <w:rsid w:val="00BA061A"/>
    <w:rsid w:val="00BA064C"/>
    <w:rsid w:val="00BA29E7"/>
    <w:rsid w:val="00BA2AFA"/>
    <w:rsid w:val="00BA2FD5"/>
    <w:rsid w:val="00BA343D"/>
    <w:rsid w:val="00BA3DAA"/>
    <w:rsid w:val="00BA4E23"/>
    <w:rsid w:val="00BA623D"/>
    <w:rsid w:val="00BA7227"/>
    <w:rsid w:val="00BA7707"/>
    <w:rsid w:val="00BA79B7"/>
    <w:rsid w:val="00BA7C86"/>
    <w:rsid w:val="00BB009F"/>
    <w:rsid w:val="00BB0706"/>
    <w:rsid w:val="00BB12AE"/>
    <w:rsid w:val="00BB1373"/>
    <w:rsid w:val="00BB1590"/>
    <w:rsid w:val="00BB1AC4"/>
    <w:rsid w:val="00BB1D28"/>
    <w:rsid w:val="00BB22DF"/>
    <w:rsid w:val="00BB28D2"/>
    <w:rsid w:val="00BB35F5"/>
    <w:rsid w:val="00BB3DCA"/>
    <w:rsid w:val="00BB3E0E"/>
    <w:rsid w:val="00BB42AA"/>
    <w:rsid w:val="00BB44FC"/>
    <w:rsid w:val="00BB53DB"/>
    <w:rsid w:val="00BB569C"/>
    <w:rsid w:val="00BB588D"/>
    <w:rsid w:val="00BB61D1"/>
    <w:rsid w:val="00BB70C7"/>
    <w:rsid w:val="00BB7EBC"/>
    <w:rsid w:val="00BB7F28"/>
    <w:rsid w:val="00BC0337"/>
    <w:rsid w:val="00BC1CD2"/>
    <w:rsid w:val="00BC1FE5"/>
    <w:rsid w:val="00BC2416"/>
    <w:rsid w:val="00BC328F"/>
    <w:rsid w:val="00BC34B6"/>
    <w:rsid w:val="00BC3AE6"/>
    <w:rsid w:val="00BC3FE2"/>
    <w:rsid w:val="00BC4014"/>
    <w:rsid w:val="00BC4CBC"/>
    <w:rsid w:val="00BC500F"/>
    <w:rsid w:val="00BC5047"/>
    <w:rsid w:val="00BC51EC"/>
    <w:rsid w:val="00BC66A4"/>
    <w:rsid w:val="00BD0431"/>
    <w:rsid w:val="00BD0CE2"/>
    <w:rsid w:val="00BD14E2"/>
    <w:rsid w:val="00BD228E"/>
    <w:rsid w:val="00BD28CA"/>
    <w:rsid w:val="00BD2D28"/>
    <w:rsid w:val="00BD3A2F"/>
    <w:rsid w:val="00BD3D29"/>
    <w:rsid w:val="00BD538D"/>
    <w:rsid w:val="00BE02F3"/>
    <w:rsid w:val="00BE1761"/>
    <w:rsid w:val="00BE1AC6"/>
    <w:rsid w:val="00BE275A"/>
    <w:rsid w:val="00BE2C80"/>
    <w:rsid w:val="00BE40CF"/>
    <w:rsid w:val="00BE527F"/>
    <w:rsid w:val="00BE7537"/>
    <w:rsid w:val="00BE7C7D"/>
    <w:rsid w:val="00BF01B1"/>
    <w:rsid w:val="00BF177F"/>
    <w:rsid w:val="00BF2775"/>
    <w:rsid w:val="00BF2CFD"/>
    <w:rsid w:val="00BF2D29"/>
    <w:rsid w:val="00BF2DB7"/>
    <w:rsid w:val="00BF37FD"/>
    <w:rsid w:val="00BF3ACB"/>
    <w:rsid w:val="00BF40AB"/>
    <w:rsid w:val="00BF494A"/>
    <w:rsid w:val="00BF4A7F"/>
    <w:rsid w:val="00C00B26"/>
    <w:rsid w:val="00C00CD9"/>
    <w:rsid w:val="00C00DA2"/>
    <w:rsid w:val="00C010B8"/>
    <w:rsid w:val="00C01370"/>
    <w:rsid w:val="00C01893"/>
    <w:rsid w:val="00C01E1C"/>
    <w:rsid w:val="00C02EF1"/>
    <w:rsid w:val="00C03789"/>
    <w:rsid w:val="00C040E2"/>
    <w:rsid w:val="00C061B2"/>
    <w:rsid w:val="00C06CA3"/>
    <w:rsid w:val="00C06CD4"/>
    <w:rsid w:val="00C070C0"/>
    <w:rsid w:val="00C075EB"/>
    <w:rsid w:val="00C07FB8"/>
    <w:rsid w:val="00C103B9"/>
    <w:rsid w:val="00C108FA"/>
    <w:rsid w:val="00C10A48"/>
    <w:rsid w:val="00C10C20"/>
    <w:rsid w:val="00C11934"/>
    <w:rsid w:val="00C121CD"/>
    <w:rsid w:val="00C12CDB"/>
    <w:rsid w:val="00C13F66"/>
    <w:rsid w:val="00C14410"/>
    <w:rsid w:val="00C146A2"/>
    <w:rsid w:val="00C1503D"/>
    <w:rsid w:val="00C15631"/>
    <w:rsid w:val="00C15CCE"/>
    <w:rsid w:val="00C16F55"/>
    <w:rsid w:val="00C17F41"/>
    <w:rsid w:val="00C21733"/>
    <w:rsid w:val="00C21CA0"/>
    <w:rsid w:val="00C2288E"/>
    <w:rsid w:val="00C23B48"/>
    <w:rsid w:val="00C23C1F"/>
    <w:rsid w:val="00C2593E"/>
    <w:rsid w:val="00C26EA3"/>
    <w:rsid w:val="00C27D60"/>
    <w:rsid w:val="00C321BC"/>
    <w:rsid w:val="00C32716"/>
    <w:rsid w:val="00C350A4"/>
    <w:rsid w:val="00C3640D"/>
    <w:rsid w:val="00C36A56"/>
    <w:rsid w:val="00C36B97"/>
    <w:rsid w:val="00C36C9C"/>
    <w:rsid w:val="00C37AA7"/>
    <w:rsid w:val="00C401DD"/>
    <w:rsid w:val="00C405A6"/>
    <w:rsid w:val="00C406AC"/>
    <w:rsid w:val="00C41A20"/>
    <w:rsid w:val="00C42534"/>
    <w:rsid w:val="00C427BA"/>
    <w:rsid w:val="00C43D96"/>
    <w:rsid w:val="00C455A2"/>
    <w:rsid w:val="00C455FD"/>
    <w:rsid w:val="00C4646B"/>
    <w:rsid w:val="00C471B6"/>
    <w:rsid w:val="00C47A8F"/>
    <w:rsid w:val="00C50B94"/>
    <w:rsid w:val="00C52693"/>
    <w:rsid w:val="00C53DC2"/>
    <w:rsid w:val="00C53E7B"/>
    <w:rsid w:val="00C54EE5"/>
    <w:rsid w:val="00C55475"/>
    <w:rsid w:val="00C576EB"/>
    <w:rsid w:val="00C60D32"/>
    <w:rsid w:val="00C611F8"/>
    <w:rsid w:val="00C61823"/>
    <w:rsid w:val="00C62DAD"/>
    <w:rsid w:val="00C64416"/>
    <w:rsid w:val="00C64E6B"/>
    <w:rsid w:val="00C65BDF"/>
    <w:rsid w:val="00C66D71"/>
    <w:rsid w:val="00C67877"/>
    <w:rsid w:val="00C7031E"/>
    <w:rsid w:val="00C70C56"/>
    <w:rsid w:val="00C72584"/>
    <w:rsid w:val="00C725F1"/>
    <w:rsid w:val="00C72988"/>
    <w:rsid w:val="00C72CBF"/>
    <w:rsid w:val="00C759A1"/>
    <w:rsid w:val="00C800B3"/>
    <w:rsid w:val="00C807B0"/>
    <w:rsid w:val="00C813F5"/>
    <w:rsid w:val="00C84482"/>
    <w:rsid w:val="00C847E8"/>
    <w:rsid w:val="00C84D0B"/>
    <w:rsid w:val="00C8507A"/>
    <w:rsid w:val="00C85FA8"/>
    <w:rsid w:val="00C87BA6"/>
    <w:rsid w:val="00C90D08"/>
    <w:rsid w:val="00C9186E"/>
    <w:rsid w:val="00C9226A"/>
    <w:rsid w:val="00C92C1D"/>
    <w:rsid w:val="00C92FEC"/>
    <w:rsid w:val="00C930C2"/>
    <w:rsid w:val="00C9370A"/>
    <w:rsid w:val="00C93B8D"/>
    <w:rsid w:val="00C940F8"/>
    <w:rsid w:val="00C9452A"/>
    <w:rsid w:val="00C94AB7"/>
    <w:rsid w:val="00C9564C"/>
    <w:rsid w:val="00C966ED"/>
    <w:rsid w:val="00C96C42"/>
    <w:rsid w:val="00C977E9"/>
    <w:rsid w:val="00C97E93"/>
    <w:rsid w:val="00CA0375"/>
    <w:rsid w:val="00CA0B95"/>
    <w:rsid w:val="00CA2C37"/>
    <w:rsid w:val="00CA2D82"/>
    <w:rsid w:val="00CA2F9D"/>
    <w:rsid w:val="00CA3C2D"/>
    <w:rsid w:val="00CA4188"/>
    <w:rsid w:val="00CA42E3"/>
    <w:rsid w:val="00CA4834"/>
    <w:rsid w:val="00CA4B02"/>
    <w:rsid w:val="00CA4DC1"/>
    <w:rsid w:val="00CA6B29"/>
    <w:rsid w:val="00CA7430"/>
    <w:rsid w:val="00CA7515"/>
    <w:rsid w:val="00CA7585"/>
    <w:rsid w:val="00CB0962"/>
    <w:rsid w:val="00CB1906"/>
    <w:rsid w:val="00CB25B6"/>
    <w:rsid w:val="00CB28CD"/>
    <w:rsid w:val="00CB31B7"/>
    <w:rsid w:val="00CB37AB"/>
    <w:rsid w:val="00CB4EFE"/>
    <w:rsid w:val="00CB58DA"/>
    <w:rsid w:val="00CB5B96"/>
    <w:rsid w:val="00CB6203"/>
    <w:rsid w:val="00CC039F"/>
    <w:rsid w:val="00CC09BF"/>
    <w:rsid w:val="00CC0BB8"/>
    <w:rsid w:val="00CC1D45"/>
    <w:rsid w:val="00CC2219"/>
    <w:rsid w:val="00CC29C7"/>
    <w:rsid w:val="00CC339B"/>
    <w:rsid w:val="00CC3E87"/>
    <w:rsid w:val="00CC46EF"/>
    <w:rsid w:val="00CC5128"/>
    <w:rsid w:val="00CC576C"/>
    <w:rsid w:val="00CC5994"/>
    <w:rsid w:val="00CC6C09"/>
    <w:rsid w:val="00CC7463"/>
    <w:rsid w:val="00CC7B10"/>
    <w:rsid w:val="00CC7CA9"/>
    <w:rsid w:val="00CC7D5F"/>
    <w:rsid w:val="00CD0A58"/>
    <w:rsid w:val="00CD0DA1"/>
    <w:rsid w:val="00CD3221"/>
    <w:rsid w:val="00CD4783"/>
    <w:rsid w:val="00CD5883"/>
    <w:rsid w:val="00CD5CD0"/>
    <w:rsid w:val="00CD6F1B"/>
    <w:rsid w:val="00CD72DA"/>
    <w:rsid w:val="00CD7737"/>
    <w:rsid w:val="00CE0590"/>
    <w:rsid w:val="00CE0B68"/>
    <w:rsid w:val="00CE1013"/>
    <w:rsid w:val="00CE1CB9"/>
    <w:rsid w:val="00CE2342"/>
    <w:rsid w:val="00CE27DD"/>
    <w:rsid w:val="00CE2A50"/>
    <w:rsid w:val="00CE3019"/>
    <w:rsid w:val="00CE3023"/>
    <w:rsid w:val="00CE3612"/>
    <w:rsid w:val="00CE367E"/>
    <w:rsid w:val="00CE4728"/>
    <w:rsid w:val="00CE4F2E"/>
    <w:rsid w:val="00CE5392"/>
    <w:rsid w:val="00CE563D"/>
    <w:rsid w:val="00CE71D2"/>
    <w:rsid w:val="00CE73B6"/>
    <w:rsid w:val="00CE78BE"/>
    <w:rsid w:val="00CF000D"/>
    <w:rsid w:val="00CF0346"/>
    <w:rsid w:val="00CF06A4"/>
    <w:rsid w:val="00CF0864"/>
    <w:rsid w:val="00CF15EA"/>
    <w:rsid w:val="00CF1903"/>
    <w:rsid w:val="00CF1D27"/>
    <w:rsid w:val="00CF2732"/>
    <w:rsid w:val="00CF45E6"/>
    <w:rsid w:val="00CF4723"/>
    <w:rsid w:val="00CF5290"/>
    <w:rsid w:val="00CF5E52"/>
    <w:rsid w:val="00CF6268"/>
    <w:rsid w:val="00CF7318"/>
    <w:rsid w:val="00D00A93"/>
    <w:rsid w:val="00D00CB6"/>
    <w:rsid w:val="00D00F69"/>
    <w:rsid w:val="00D0115B"/>
    <w:rsid w:val="00D013F1"/>
    <w:rsid w:val="00D016B9"/>
    <w:rsid w:val="00D01AF7"/>
    <w:rsid w:val="00D01DC4"/>
    <w:rsid w:val="00D024AF"/>
    <w:rsid w:val="00D02AF7"/>
    <w:rsid w:val="00D03274"/>
    <w:rsid w:val="00D0372C"/>
    <w:rsid w:val="00D03F4F"/>
    <w:rsid w:val="00D0405F"/>
    <w:rsid w:val="00D05902"/>
    <w:rsid w:val="00D05916"/>
    <w:rsid w:val="00D05DFF"/>
    <w:rsid w:val="00D07675"/>
    <w:rsid w:val="00D10D8E"/>
    <w:rsid w:val="00D114EC"/>
    <w:rsid w:val="00D129D5"/>
    <w:rsid w:val="00D12B87"/>
    <w:rsid w:val="00D1303F"/>
    <w:rsid w:val="00D134A8"/>
    <w:rsid w:val="00D13668"/>
    <w:rsid w:val="00D138BC"/>
    <w:rsid w:val="00D14641"/>
    <w:rsid w:val="00D15354"/>
    <w:rsid w:val="00D1615E"/>
    <w:rsid w:val="00D16AFF"/>
    <w:rsid w:val="00D17E7A"/>
    <w:rsid w:val="00D202B5"/>
    <w:rsid w:val="00D20FFC"/>
    <w:rsid w:val="00D220E2"/>
    <w:rsid w:val="00D23170"/>
    <w:rsid w:val="00D23DAC"/>
    <w:rsid w:val="00D2595A"/>
    <w:rsid w:val="00D25AB2"/>
    <w:rsid w:val="00D2646C"/>
    <w:rsid w:val="00D27143"/>
    <w:rsid w:val="00D27468"/>
    <w:rsid w:val="00D27543"/>
    <w:rsid w:val="00D31316"/>
    <w:rsid w:val="00D31F0E"/>
    <w:rsid w:val="00D33A8F"/>
    <w:rsid w:val="00D35346"/>
    <w:rsid w:val="00D35370"/>
    <w:rsid w:val="00D357C5"/>
    <w:rsid w:val="00D35F24"/>
    <w:rsid w:val="00D36A92"/>
    <w:rsid w:val="00D36D63"/>
    <w:rsid w:val="00D3719C"/>
    <w:rsid w:val="00D377D4"/>
    <w:rsid w:val="00D4019E"/>
    <w:rsid w:val="00D42B0E"/>
    <w:rsid w:val="00D43971"/>
    <w:rsid w:val="00D43D34"/>
    <w:rsid w:val="00D4586A"/>
    <w:rsid w:val="00D459E5"/>
    <w:rsid w:val="00D46185"/>
    <w:rsid w:val="00D46C45"/>
    <w:rsid w:val="00D47C5E"/>
    <w:rsid w:val="00D50598"/>
    <w:rsid w:val="00D50B04"/>
    <w:rsid w:val="00D50EA7"/>
    <w:rsid w:val="00D50F65"/>
    <w:rsid w:val="00D51127"/>
    <w:rsid w:val="00D51357"/>
    <w:rsid w:val="00D515AD"/>
    <w:rsid w:val="00D519AE"/>
    <w:rsid w:val="00D51AF0"/>
    <w:rsid w:val="00D5292D"/>
    <w:rsid w:val="00D53A74"/>
    <w:rsid w:val="00D53AC6"/>
    <w:rsid w:val="00D54B39"/>
    <w:rsid w:val="00D5556A"/>
    <w:rsid w:val="00D555C3"/>
    <w:rsid w:val="00D558C2"/>
    <w:rsid w:val="00D57326"/>
    <w:rsid w:val="00D57485"/>
    <w:rsid w:val="00D57B7B"/>
    <w:rsid w:val="00D60057"/>
    <w:rsid w:val="00D60526"/>
    <w:rsid w:val="00D613D8"/>
    <w:rsid w:val="00D61577"/>
    <w:rsid w:val="00D6166E"/>
    <w:rsid w:val="00D62147"/>
    <w:rsid w:val="00D62650"/>
    <w:rsid w:val="00D6265F"/>
    <w:rsid w:val="00D62D41"/>
    <w:rsid w:val="00D63A09"/>
    <w:rsid w:val="00D644B8"/>
    <w:rsid w:val="00D646DE"/>
    <w:rsid w:val="00D6470F"/>
    <w:rsid w:val="00D6474F"/>
    <w:rsid w:val="00D656AF"/>
    <w:rsid w:val="00D65B3A"/>
    <w:rsid w:val="00D65E5D"/>
    <w:rsid w:val="00D66B30"/>
    <w:rsid w:val="00D674DF"/>
    <w:rsid w:val="00D70006"/>
    <w:rsid w:val="00D70AF4"/>
    <w:rsid w:val="00D71747"/>
    <w:rsid w:val="00D71F7B"/>
    <w:rsid w:val="00D7267A"/>
    <w:rsid w:val="00D73F3C"/>
    <w:rsid w:val="00D76012"/>
    <w:rsid w:val="00D7610D"/>
    <w:rsid w:val="00D76BD1"/>
    <w:rsid w:val="00D77AB3"/>
    <w:rsid w:val="00D77EA7"/>
    <w:rsid w:val="00D80316"/>
    <w:rsid w:val="00D81297"/>
    <w:rsid w:val="00D81928"/>
    <w:rsid w:val="00D82AFC"/>
    <w:rsid w:val="00D82BA1"/>
    <w:rsid w:val="00D82DBA"/>
    <w:rsid w:val="00D83610"/>
    <w:rsid w:val="00D85FF9"/>
    <w:rsid w:val="00D8632E"/>
    <w:rsid w:val="00D87BB5"/>
    <w:rsid w:val="00D905C2"/>
    <w:rsid w:val="00D90FBB"/>
    <w:rsid w:val="00D91C99"/>
    <w:rsid w:val="00D930A8"/>
    <w:rsid w:val="00D935BC"/>
    <w:rsid w:val="00D940E5"/>
    <w:rsid w:val="00D94C6D"/>
    <w:rsid w:val="00D94D9A"/>
    <w:rsid w:val="00D95584"/>
    <w:rsid w:val="00D96A17"/>
    <w:rsid w:val="00D96FB2"/>
    <w:rsid w:val="00D97A83"/>
    <w:rsid w:val="00D97B86"/>
    <w:rsid w:val="00DA043E"/>
    <w:rsid w:val="00DA07FB"/>
    <w:rsid w:val="00DA0A0F"/>
    <w:rsid w:val="00DA0EA5"/>
    <w:rsid w:val="00DA25F7"/>
    <w:rsid w:val="00DA5E18"/>
    <w:rsid w:val="00DA5E96"/>
    <w:rsid w:val="00DA5F69"/>
    <w:rsid w:val="00DA63E5"/>
    <w:rsid w:val="00DA6B19"/>
    <w:rsid w:val="00DA6B97"/>
    <w:rsid w:val="00DA77FD"/>
    <w:rsid w:val="00DA7CBB"/>
    <w:rsid w:val="00DB0F8F"/>
    <w:rsid w:val="00DB1173"/>
    <w:rsid w:val="00DB1B9C"/>
    <w:rsid w:val="00DB1FAE"/>
    <w:rsid w:val="00DB4CC5"/>
    <w:rsid w:val="00DB52C4"/>
    <w:rsid w:val="00DB547E"/>
    <w:rsid w:val="00DB5FA1"/>
    <w:rsid w:val="00DB5FEC"/>
    <w:rsid w:val="00DB69E0"/>
    <w:rsid w:val="00DB7182"/>
    <w:rsid w:val="00DB74B8"/>
    <w:rsid w:val="00DB74D3"/>
    <w:rsid w:val="00DC01F9"/>
    <w:rsid w:val="00DC06AF"/>
    <w:rsid w:val="00DC102A"/>
    <w:rsid w:val="00DC1C2E"/>
    <w:rsid w:val="00DC1E93"/>
    <w:rsid w:val="00DC31A2"/>
    <w:rsid w:val="00DC474F"/>
    <w:rsid w:val="00DC5C95"/>
    <w:rsid w:val="00DC6049"/>
    <w:rsid w:val="00DC6953"/>
    <w:rsid w:val="00DC6C9D"/>
    <w:rsid w:val="00DC7195"/>
    <w:rsid w:val="00DC7FCD"/>
    <w:rsid w:val="00DD5708"/>
    <w:rsid w:val="00DE01AE"/>
    <w:rsid w:val="00DE0CE6"/>
    <w:rsid w:val="00DE0FB6"/>
    <w:rsid w:val="00DE15D1"/>
    <w:rsid w:val="00DE2618"/>
    <w:rsid w:val="00DE478D"/>
    <w:rsid w:val="00DE4FD6"/>
    <w:rsid w:val="00DE5C20"/>
    <w:rsid w:val="00DE6361"/>
    <w:rsid w:val="00DE729A"/>
    <w:rsid w:val="00DE7734"/>
    <w:rsid w:val="00DE7CFE"/>
    <w:rsid w:val="00DF0591"/>
    <w:rsid w:val="00DF07B8"/>
    <w:rsid w:val="00DF084A"/>
    <w:rsid w:val="00DF0A01"/>
    <w:rsid w:val="00DF0A2B"/>
    <w:rsid w:val="00DF1A72"/>
    <w:rsid w:val="00DF1B8B"/>
    <w:rsid w:val="00DF3C27"/>
    <w:rsid w:val="00DF4B21"/>
    <w:rsid w:val="00DF4D18"/>
    <w:rsid w:val="00DF4F90"/>
    <w:rsid w:val="00DF5024"/>
    <w:rsid w:val="00DF6CFA"/>
    <w:rsid w:val="00DF6DC5"/>
    <w:rsid w:val="00DF7B73"/>
    <w:rsid w:val="00E00A9B"/>
    <w:rsid w:val="00E0190E"/>
    <w:rsid w:val="00E01E26"/>
    <w:rsid w:val="00E0298D"/>
    <w:rsid w:val="00E02A21"/>
    <w:rsid w:val="00E0334B"/>
    <w:rsid w:val="00E033A3"/>
    <w:rsid w:val="00E03C81"/>
    <w:rsid w:val="00E04B41"/>
    <w:rsid w:val="00E06713"/>
    <w:rsid w:val="00E06748"/>
    <w:rsid w:val="00E1124B"/>
    <w:rsid w:val="00E11986"/>
    <w:rsid w:val="00E11DF2"/>
    <w:rsid w:val="00E12FF4"/>
    <w:rsid w:val="00E131D4"/>
    <w:rsid w:val="00E1457A"/>
    <w:rsid w:val="00E1516A"/>
    <w:rsid w:val="00E15D36"/>
    <w:rsid w:val="00E163D8"/>
    <w:rsid w:val="00E16F80"/>
    <w:rsid w:val="00E17550"/>
    <w:rsid w:val="00E175CD"/>
    <w:rsid w:val="00E17969"/>
    <w:rsid w:val="00E20339"/>
    <w:rsid w:val="00E20EDB"/>
    <w:rsid w:val="00E20FA9"/>
    <w:rsid w:val="00E2343F"/>
    <w:rsid w:val="00E249F4"/>
    <w:rsid w:val="00E249FA"/>
    <w:rsid w:val="00E24B08"/>
    <w:rsid w:val="00E27D23"/>
    <w:rsid w:val="00E3029C"/>
    <w:rsid w:val="00E3289E"/>
    <w:rsid w:val="00E32C49"/>
    <w:rsid w:val="00E3338E"/>
    <w:rsid w:val="00E3355F"/>
    <w:rsid w:val="00E34271"/>
    <w:rsid w:val="00E342C5"/>
    <w:rsid w:val="00E34A52"/>
    <w:rsid w:val="00E34F6D"/>
    <w:rsid w:val="00E352A8"/>
    <w:rsid w:val="00E35727"/>
    <w:rsid w:val="00E358B6"/>
    <w:rsid w:val="00E36EC6"/>
    <w:rsid w:val="00E3737E"/>
    <w:rsid w:val="00E40699"/>
    <w:rsid w:val="00E418E5"/>
    <w:rsid w:val="00E42048"/>
    <w:rsid w:val="00E42F02"/>
    <w:rsid w:val="00E4421E"/>
    <w:rsid w:val="00E443CB"/>
    <w:rsid w:val="00E45148"/>
    <w:rsid w:val="00E452ED"/>
    <w:rsid w:val="00E456DC"/>
    <w:rsid w:val="00E456F4"/>
    <w:rsid w:val="00E45A7B"/>
    <w:rsid w:val="00E45FFB"/>
    <w:rsid w:val="00E471A4"/>
    <w:rsid w:val="00E50709"/>
    <w:rsid w:val="00E50D82"/>
    <w:rsid w:val="00E5184E"/>
    <w:rsid w:val="00E51922"/>
    <w:rsid w:val="00E54295"/>
    <w:rsid w:val="00E551F4"/>
    <w:rsid w:val="00E55D9B"/>
    <w:rsid w:val="00E57A1D"/>
    <w:rsid w:val="00E60D54"/>
    <w:rsid w:val="00E61829"/>
    <w:rsid w:val="00E63801"/>
    <w:rsid w:val="00E638C6"/>
    <w:rsid w:val="00E639AD"/>
    <w:rsid w:val="00E641DD"/>
    <w:rsid w:val="00E64BAA"/>
    <w:rsid w:val="00E65A83"/>
    <w:rsid w:val="00E65E11"/>
    <w:rsid w:val="00E663B6"/>
    <w:rsid w:val="00E67605"/>
    <w:rsid w:val="00E6782B"/>
    <w:rsid w:val="00E70385"/>
    <w:rsid w:val="00E7088D"/>
    <w:rsid w:val="00E709F3"/>
    <w:rsid w:val="00E70F5F"/>
    <w:rsid w:val="00E711FC"/>
    <w:rsid w:val="00E71DC6"/>
    <w:rsid w:val="00E72270"/>
    <w:rsid w:val="00E74537"/>
    <w:rsid w:val="00E746EC"/>
    <w:rsid w:val="00E7564D"/>
    <w:rsid w:val="00E75F5E"/>
    <w:rsid w:val="00E77546"/>
    <w:rsid w:val="00E77E6E"/>
    <w:rsid w:val="00E77F52"/>
    <w:rsid w:val="00E81B2E"/>
    <w:rsid w:val="00E830E4"/>
    <w:rsid w:val="00E8390C"/>
    <w:rsid w:val="00E84EF2"/>
    <w:rsid w:val="00E85879"/>
    <w:rsid w:val="00E8678D"/>
    <w:rsid w:val="00E86C46"/>
    <w:rsid w:val="00E87FFA"/>
    <w:rsid w:val="00E91072"/>
    <w:rsid w:val="00E9159E"/>
    <w:rsid w:val="00E916AE"/>
    <w:rsid w:val="00E950E4"/>
    <w:rsid w:val="00E95339"/>
    <w:rsid w:val="00E95B4A"/>
    <w:rsid w:val="00E97270"/>
    <w:rsid w:val="00EA0212"/>
    <w:rsid w:val="00EA10D6"/>
    <w:rsid w:val="00EA2207"/>
    <w:rsid w:val="00EA29D8"/>
    <w:rsid w:val="00EA3601"/>
    <w:rsid w:val="00EA3A98"/>
    <w:rsid w:val="00EA3F6D"/>
    <w:rsid w:val="00EA4F56"/>
    <w:rsid w:val="00EA5988"/>
    <w:rsid w:val="00EA5E11"/>
    <w:rsid w:val="00EA5FBF"/>
    <w:rsid w:val="00EA6B25"/>
    <w:rsid w:val="00EA7035"/>
    <w:rsid w:val="00EA7D11"/>
    <w:rsid w:val="00EB0C1A"/>
    <w:rsid w:val="00EB0CBD"/>
    <w:rsid w:val="00EB0FF0"/>
    <w:rsid w:val="00EB21A4"/>
    <w:rsid w:val="00EB342A"/>
    <w:rsid w:val="00EB4B39"/>
    <w:rsid w:val="00EB543D"/>
    <w:rsid w:val="00EB5929"/>
    <w:rsid w:val="00EB6270"/>
    <w:rsid w:val="00EB6F9D"/>
    <w:rsid w:val="00EC007E"/>
    <w:rsid w:val="00EC154F"/>
    <w:rsid w:val="00EC1EDB"/>
    <w:rsid w:val="00EC29DB"/>
    <w:rsid w:val="00EC2BC4"/>
    <w:rsid w:val="00EC3567"/>
    <w:rsid w:val="00EC3EB7"/>
    <w:rsid w:val="00EC4067"/>
    <w:rsid w:val="00EC4624"/>
    <w:rsid w:val="00EC559C"/>
    <w:rsid w:val="00EC5B72"/>
    <w:rsid w:val="00EC7155"/>
    <w:rsid w:val="00EC7B79"/>
    <w:rsid w:val="00EC7D16"/>
    <w:rsid w:val="00ED0B24"/>
    <w:rsid w:val="00ED1489"/>
    <w:rsid w:val="00ED182A"/>
    <w:rsid w:val="00ED19CD"/>
    <w:rsid w:val="00ED2057"/>
    <w:rsid w:val="00ED3097"/>
    <w:rsid w:val="00ED3464"/>
    <w:rsid w:val="00ED36E5"/>
    <w:rsid w:val="00ED3831"/>
    <w:rsid w:val="00ED4C69"/>
    <w:rsid w:val="00ED5CB0"/>
    <w:rsid w:val="00ED6FB7"/>
    <w:rsid w:val="00EE1392"/>
    <w:rsid w:val="00EE17D9"/>
    <w:rsid w:val="00EE1815"/>
    <w:rsid w:val="00EE2318"/>
    <w:rsid w:val="00EE269A"/>
    <w:rsid w:val="00EE3127"/>
    <w:rsid w:val="00EE31AA"/>
    <w:rsid w:val="00EE4819"/>
    <w:rsid w:val="00EE49D9"/>
    <w:rsid w:val="00EE4F76"/>
    <w:rsid w:val="00EE5F5E"/>
    <w:rsid w:val="00EE7036"/>
    <w:rsid w:val="00EE7672"/>
    <w:rsid w:val="00EE7A8D"/>
    <w:rsid w:val="00EE7C16"/>
    <w:rsid w:val="00EF048C"/>
    <w:rsid w:val="00EF0A33"/>
    <w:rsid w:val="00EF0EF9"/>
    <w:rsid w:val="00EF1F3E"/>
    <w:rsid w:val="00EF2C83"/>
    <w:rsid w:val="00EF41A6"/>
    <w:rsid w:val="00EF4255"/>
    <w:rsid w:val="00EF42D1"/>
    <w:rsid w:val="00EF611B"/>
    <w:rsid w:val="00EF65BE"/>
    <w:rsid w:val="00EF67C6"/>
    <w:rsid w:val="00F00800"/>
    <w:rsid w:val="00F02343"/>
    <w:rsid w:val="00F04CC9"/>
    <w:rsid w:val="00F05469"/>
    <w:rsid w:val="00F0549F"/>
    <w:rsid w:val="00F07F7F"/>
    <w:rsid w:val="00F12115"/>
    <w:rsid w:val="00F138B4"/>
    <w:rsid w:val="00F14181"/>
    <w:rsid w:val="00F14C11"/>
    <w:rsid w:val="00F150A0"/>
    <w:rsid w:val="00F169D7"/>
    <w:rsid w:val="00F21B86"/>
    <w:rsid w:val="00F24E6E"/>
    <w:rsid w:val="00F25589"/>
    <w:rsid w:val="00F25C80"/>
    <w:rsid w:val="00F25D9C"/>
    <w:rsid w:val="00F26293"/>
    <w:rsid w:val="00F263D6"/>
    <w:rsid w:val="00F26D80"/>
    <w:rsid w:val="00F30E6D"/>
    <w:rsid w:val="00F311D0"/>
    <w:rsid w:val="00F31754"/>
    <w:rsid w:val="00F338F8"/>
    <w:rsid w:val="00F34A98"/>
    <w:rsid w:val="00F35312"/>
    <w:rsid w:val="00F35D70"/>
    <w:rsid w:val="00F40AFE"/>
    <w:rsid w:val="00F41CA8"/>
    <w:rsid w:val="00F4212E"/>
    <w:rsid w:val="00F44279"/>
    <w:rsid w:val="00F44DBA"/>
    <w:rsid w:val="00F44DDC"/>
    <w:rsid w:val="00F44DFF"/>
    <w:rsid w:val="00F46C23"/>
    <w:rsid w:val="00F46F10"/>
    <w:rsid w:val="00F4720E"/>
    <w:rsid w:val="00F5079F"/>
    <w:rsid w:val="00F51860"/>
    <w:rsid w:val="00F52038"/>
    <w:rsid w:val="00F5247D"/>
    <w:rsid w:val="00F53867"/>
    <w:rsid w:val="00F6022E"/>
    <w:rsid w:val="00F61010"/>
    <w:rsid w:val="00F61040"/>
    <w:rsid w:val="00F6106B"/>
    <w:rsid w:val="00F61E35"/>
    <w:rsid w:val="00F61FD0"/>
    <w:rsid w:val="00F62F0C"/>
    <w:rsid w:val="00F63158"/>
    <w:rsid w:val="00F63537"/>
    <w:rsid w:val="00F63BAC"/>
    <w:rsid w:val="00F64BEE"/>
    <w:rsid w:val="00F64EFF"/>
    <w:rsid w:val="00F67107"/>
    <w:rsid w:val="00F7006A"/>
    <w:rsid w:val="00F7017B"/>
    <w:rsid w:val="00F71EB0"/>
    <w:rsid w:val="00F73D48"/>
    <w:rsid w:val="00F75570"/>
    <w:rsid w:val="00F75EAC"/>
    <w:rsid w:val="00F772AC"/>
    <w:rsid w:val="00F7745E"/>
    <w:rsid w:val="00F775EB"/>
    <w:rsid w:val="00F82CDA"/>
    <w:rsid w:val="00F82E87"/>
    <w:rsid w:val="00F836D2"/>
    <w:rsid w:val="00F8418C"/>
    <w:rsid w:val="00F84DCA"/>
    <w:rsid w:val="00F84FFA"/>
    <w:rsid w:val="00F8557D"/>
    <w:rsid w:val="00F8592F"/>
    <w:rsid w:val="00F86E44"/>
    <w:rsid w:val="00F879D8"/>
    <w:rsid w:val="00F9018C"/>
    <w:rsid w:val="00F90768"/>
    <w:rsid w:val="00F90969"/>
    <w:rsid w:val="00F91F21"/>
    <w:rsid w:val="00F92D24"/>
    <w:rsid w:val="00F92E94"/>
    <w:rsid w:val="00F94CB9"/>
    <w:rsid w:val="00F94D01"/>
    <w:rsid w:val="00F956F7"/>
    <w:rsid w:val="00F96C33"/>
    <w:rsid w:val="00F96C39"/>
    <w:rsid w:val="00F97B0D"/>
    <w:rsid w:val="00F97F12"/>
    <w:rsid w:val="00FA00FE"/>
    <w:rsid w:val="00FA0669"/>
    <w:rsid w:val="00FA0E71"/>
    <w:rsid w:val="00FA1425"/>
    <w:rsid w:val="00FA144B"/>
    <w:rsid w:val="00FA1526"/>
    <w:rsid w:val="00FA1AE1"/>
    <w:rsid w:val="00FA1C89"/>
    <w:rsid w:val="00FA20ED"/>
    <w:rsid w:val="00FA2444"/>
    <w:rsid w:val="00FA2570"/>
    <w:rsid w:val="00FA3D37"/>
    <w:rsid w:val="00FA407F"/>
    <w:rsid w:val="00FA4F9F"/>
    <w:rsid w:val="00FA597A"/>
    <w:rsid w:val="00FA64D2"/>
    <w:rsid w:val="00FA7C2A"/>
    <w:rsid w:val="00FB02ED"/>
    <w:rsid w:val="00FB2BDE"/>
    <w:rsid w:val="00FB378C"/>
    <w:rsid w:val="00FB41FF"/>
    <w:rsid w:val="00FB4760"/>
    <w:rsid w:val="00FB4B4B"/>
    <w:rsid w:val="00FB7218"/>
    <w:rsid w:val="00FC2D39"/>
    <w:rsid w:val="00FC4122"/>
    <w:rsid w:val="00FC4569"/>
    <w:rsid w:val="00FC4BF5"/>
    <w:rsid w:val="00FC4EF3"/>
    <w:rsid w:val="00FC4FE0"/>
    <w:rsid w:val="00FC54F6"/>
    <w:rsid w:val="00FC5F3C"/>
    <w:rsid w:val="00FC6259"/>
    <w:rsid w:val="00FC724B"/>
    <w:rsid w:val="00FC7561"/>
    <w:rsid w:val="00FC780A"/>
    <w:rsid w:val="00FC7CA0"/>
    <w:rsid w:val="00FC7D37"/>
    <w:rsid w:val="00FD0A41"/>
    <w:rsid w:val="00FD0DAB"/>
    <w:rsid w:val="00FD2E8C"/>
    <w:rsid w:val="00FD3DA5"/>
    <w:rsid w:val="00FD5609"/>
    <w:rsid w:val="00FD56B6"/>
    <w:rsid w:val="00FD5B64"/>
    <w:rsid w:val="00FD7831"/>
    <w:rsid w:val="00FE04B9"/>
    <w:rsid w:val="00FE0539"/>
    <w:rsid w:val="00FE05D6"/>
    <w:rsid w:val="00FE1110"/>
    <w:rsid w:val="00FE15BA"/>
    <w:rsid w:val="00FE3605"/>
    <w:rsid w:val="00FE467E"/>
    <w:rsid w:val="00FE4BAA"/>
    <w:rsid w:val="00FE4FFE"/>
    <w:rsid w:val="00FE5482"/>
    <w:rsid w:val="00FE5CA2"/>
    <w:rsid w:val="00FE62D5"/>
    <w:rsid w:val="00FE7D16"/>
    <w:rsid w:val="00FF0C4B"/>
    <w:rsid w:val="00FF1485"/>
    <w:rsid w:val="00FF1D71"/>
    <w:rsid w:val="00FF60EF"/>
    <w:rsid w:val="00FF622D"/>
    <w:rsid w:val="00FF7144"/>
    <w:rsid w:val="00FF71BB"/>
    <w:rsid w:val="00FF73F4"/>
    <w:rsid w:val="00FF76A2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337"/>
    <o:shapelayout v:ext="edit">
      <o:idmap v:ext="edit" data="1"/>
    </o:shapelayout>
  </w:shapeDefaults>
  <w:decimalSymbol w:val=","/>
  <w:listSeparator w:val=";"/>
  <w14:docId w14:val="3D235F57"/>
  <w15:docId w15:val="{5196D39E-DB6F-46AD-ADA7-480098759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i/>
    </w:rPr>
  </w:style>
  <w:style w:type="paragraph" w:styleId="Nagwek2">
    <w:name w:val="heading 2"/>
    <w:basedOn w:val="Normalny"/>
    <w:next w:val="Normalny"/>
    <w:qFormat/>
    <w:pPr>
      <w:keepNext/>
      <w:tabs>
        <w:tab w:val="num" w:pos="567"/>
      </w:tabs>
      <w:ind w:left="283" w:hanging="283"/>
      <w:jc w:val="both"/>
      <w:outlineLvl w:val="1"/>
    </w:pPr>
    <w:rPr>
      <w:i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i/>
      <w:sz w:val="36"/>
    </w:rPr>
  </w:style>
  <w:style w:type="paragraph" w:styleId="Nagwek4">
    <w:name w:val="heading 4"/>
    <w:basedOn w:val="Normalny"/>
    <w:next w:val="Normalny"/>
    <w:qFormat/>
    <w:pPr>
      <w:keepNext/>
      <w:ind w:left="840"/>
      <w:jc w:val="center"/>
      <w:outlineLvl w:val="3"/>
    </w:pPr>
    <w:rPr>
      <w:rFonts w:ascii="Arial" w:hAnsi="Arial"/>
      <w:sz w:val="28"/>
    </w:rPr>
  </w:style>
  <w:style w:type="paragraph" w:styleId="Nagwek5">
    <w:name w:val="heading 5"/>
    <w:basedOn w:val="Normalny"/>
    <w:next w:val="Normalny"/>
    <w:link w:val="Nagwek5Znak"/>
    <w:qFormat/>
    <w:pPr>
      <w:keepNext/>
      <w:widowControl w:val="0"/>
      <w:ind w:left="840"/>
      <w:jc w:val="center"/>
      <w:outlineLvl w:val="4"/>
    </w:pPr>
    <w:rPr>
      <w:i/>
      <w:sz w:val="36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widowControl w:val="0"/>
      <w:jc w:val="center"/>
      <w:outlineLvl w:val="5"/>
    </w:pPr>
    <w:rPr>
      <w:i/>
      <w:sz w:val="36"/>
      <w:lang w:val="x-none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rFonts w:ascii="Arial" w:hAnsi="Arial"/>
      <w:i/>
      <w:sz w:val="20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/>
      <w:b/>
      <w:sz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840"/>
      <w:outlineLvl w:val="8"/>
    </w:pPr>
    <w:rPr>
      <w:rFonts w:ascii="Arial" w:hAnsi="Arial"/>
      <w:b/>
      <w:sz w:val="3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/>
    </w:rPr>
  </w:style>
  <w:style w:type="character" w:customStyle="1" w:styleId="WW8Num3z0">
    <w:name w:val="WW8Num3z0"/>
    <w:rPr>
      <w:rFonts w:ascii="Times New Roman" w:hAnsi="Times New Roman"/>
      <w:b w:val="0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15z0">
    <w:name w:val="WW8Num15z0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Pr>
      <w:rFonts w:ascii="StarSymbol" w:hAnsi="StarSymbol" w:cs="StarSymbol"/>
      <w:sz w:val="18"/>
      <w:szCs w:val="18"/>
    </w:rPr>
  </w:style>
  <w:style w:type="character" w:customStyle="1" w:styleId="WW8Num17z0">
    <w:name w:val="WW8Num17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19z0">
    <w:name w:val="WW8Num19z0"/>
    <w:rPr>
      <w:rFonts w:ascii="StarSymbol" w:hAnsi="StarSymbol" w:cs="StarSymbol"/>
      <w:sz w:val="18"/>
      <w:szCs w:val="18"/>
    </w:rPr>
  </w:style>
  <w:style w:type="character" w:customStyle="1" w:styleId="WW8Num20z0">
    <w:name w:val="WW8Num20z0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Pr>
      <w:rFonts w:ascii="StarSymbol" w:hAnsi="StarSymbol" w:cs="StarSymbol"/>
      <w:sz w:val="18"/>
      <w:szCs w:val="18"/>
    </w:rPr>
  </w:style>
  <w:style w:type="character" w:customStyle="1" w:styleId="WW8Num22z0">
    <w:name w:val="WW8Num22z0"/>
    <w:rPr>
      <w:rFonts w:ascii="StarSymbol" w:hAnsi="StarSymbol" w:cs="StarSymbol"/>
      <w:sz w:val="18"/>
      <w:szCs w:val="18"/>
    </w:rPr>
  </w:style>
  <w:style w:type="character" w:customStyle="1" w:styleId="WW8Num23z0">
    <w:name w:val="WW8Num23z0"/>
    <w:rPr>
      <w:rFonts w:ascii="StarSymbol" w:hAnsi="StarSymbol" w:cs="StarSymbol"/>
      <w:sz w:val="18"/>
      <w:szCs w:val="18"/>
    </w:rPr>
  </w:style>
  <w:style w:type="character" w:customStyle="1" w:styleId="WW8Num26z0">
    <w:name w:val="WW8Num26z0"/>
    <w:rPr>
      <w:rFonts w:ascii="StarSymbol" w:hAnsi="StarSymbol" w:cs="StarSymbol"/>
      <w:sz w:val="18"/>
      <w:szCs w:val="18"/>
    </w:rPr>
  </w:style>
  <w:style w:type="character" w:customStyle="1" w:styleId="WW8Num31z0">
    <w:name w:val="WW8Num31z0"/>
    <w:rPr>
      <w:rFonts w:ascii="Times New Roman" w:hAnsi="Times New Roman"/>
      <w:b w:val="0"/>
    </w:rPr>
  </w:style>
  <w:style w:type="character" w:customStyle="1" w:styleId="WW8Num70z0">
    <w:name w:val="WW8Num70z0"/>
    <w:rPr>
      <w:rFonts w:ascii="StarSymbol" w:hAnsi="StarSymbol" w:cs="StarSymbol"/>
      <w:sz w:val="18"/>
      <w:szCs w:val="18"/>
    </w:rPr>
  </w:style>
  <w:style w:type="character" w:customStyle="1" w:styleId="WW8Num71z0">
    <w:name w:val="WW8Num71z0"/>
    <w:rPr>
      <w:rFonts w:ascii="StarSymbol" w:hAnsi="StarSymbol" w:cs="StarSymbol"/>
      <w:sz w:val="18"/>
      <w:szCs w:val="18"/>
    </w:rPr>
  </w:style>
  <w:style w:type="character" w:customStyle="1" w:styleId="WW8Num77z0">
    <w:name w:val="WW8Num77z0"/>
    <w:rPr>
      <w:rFonts w:ascii="StarSymbol" w:hAnsi="StarSymbol" w:cs="StarSymbol"/>
      <w:sz w:val="18"/>
      <w:szCs w:val="18"/>
    </w:rPr>
  </w:style>
  <w:style w:type="character" w:customStyle="1" w:styleId="WW8Num78z0">
    <w:name w:val="WW8Num78z0"/>
    <w:rPr>
      <w:rFonts w:ascii="StarSymbol" w:hAnsi="StarSymbol" w:cs="StarSymbol"/>
      <w:sz w:val="18"/>
      <w:szCs w:val="18"/>
    </w:rPr>
  </w:style>
  <w:style w:type="character" w:customStyle="1" w:styleId="WW8Num79z0">
    <w:name w:val="WW8Num79z0"/>
    <w:rPr>
      <w:rFonts w:ascii="StarSymbol" w:hAnsi="StarSymbol" w:cs="StarSymbol"/>
      <w:sz w:val="18"/>
      <w:szCs w:val="18"/>
    </w:rPr>
  </w:style>
  <w:style w:type="character" w:customStyle="1" w:styleId="WW8Num80z0">
    <w:name w:val="WW8Num80z0"/>
    <w:rPr>
      <w:rFonts w:ascii="StarSymbol" w:hAnsi="StarSymbol" w:cs="StarSymbol"/>
      <w:sz w:val="18"/>
      <w:szCs w:val="18"/>
    </w:rPr>
  </w:style>
  <w:style w:type="character" w:customStyle="1" w:styleId="WW8Num81z0">
    <w:name w:val="WW8Num81z0"/>
    <w:rPr>
      <w:rFonts w:ascii="StarSymbol" w:hAnsi="StarSymbol" w:cs="StarSymbol"/>
      <w:sz w:val="18"/>
      <w:szCs w:val="18"/>
    </w:rPr>
  </w:style>
  <w:style w:type="character" w:customStyle="1" w:styleId="WW8Num82z0">
    <w:name w:val="WW8Num82z0"/>
    <w:rPr>
      <w:rFonts w:ascii="StarSymbol" w:hAnsi="StarSymbol" w:cs="StarSymbol"/>
      <w:sz w:val="18"/>
      <w:szCs w:val="18"/>
    </w:rPr>
  </w:style>
  <w:style w:type="character" w:customStyle="1" w:styleId="WW8Num83z0">
    <w:name w:val="WW8Num83z0"/>
    <w:rPr>
      <w:rFonts w:ascii="StarSymbol" w:hAnsi="StarSymbol" w:cs="StarSymbol"/>
      <w:sz w:val="18"/>
      <w:szCs w:val="18"/>
    </w:rPr>
  </w:style>
  <w:style w:type="character" w:customStyle="1" w:styleId="WW8Num92z0">
    <w:name w:val="WW8Num92z0"/>
    <w:rPr>
      <w:rFonts w:ascii="Times New Roman" w:hAnsi="Times New Roman"/>
      <w:b w:val="0"/>
      <w:i w:val="0"/>
      <w:sz w:val="24"/>
      <w:u w:val="none"/>
    </w:rPr>
  </w:style>
  <w:style w:type="character" w:customStyle="1" w:styleId="WW8Num95z0">
    <w:name w:val="WW8Num95z0"/>
    <w:rPr>
      <w:rFonts w:ascii="Times New Roman" w:hAnsi="Times New Roman"/>
    </w:rPr>
  </w:style>
  <w:style w:type="character" w:customStyle="1" w:styleId="WW8Num99z0">
    <w:name w:val="WW8Num99z0"/>
    <w:rPr>
      <w:rFonts w:ascii="Times New Roman" w:hAnsi="Times New Roman"/>
      <w:b w:val="0"/>
      <w:i w:val="0"/>
      <w:sz w:val="24"/>
      <w:u w:val="none"/>
    </w:rPr>
  </w:style>
  <w:style w:type="character" w:customStyle="1" w:styleId="WW8Num103z0">
    <w:name w:val="WW8Num103z0"/>
    <w:rPr>
      <w:rFonts w:ascii="StarSymbol" w:hAnsi="StarSymbol" w:cs="StarSymbol"/>
      <w:sz w:val="18"/>
      <w:szCs w:val="18"/>
    </w:rPr>
  </w:style>
  <w:style w:type="character" w:customStyle="1" w:styleId="WW8Num104z0">
    <w:name w:val="WW8Num104z0"/>
    <w:rPr>
      <w:rFonts w:ascii="StarSymbol" w:hAnsi="StarSymbol" w:cs="StarSymbol"/>
      <w:sz w:val="18"/>
      <w:szCs w:val="18"/>
    </w:rPr>
  </w:style>
  <w:style w:type="character" w:customStyle="1" w:styleId="WW8Num106z0">
    <w:name w:val="WW8Num106z0"/>
    <w:rPr>
      <w:rFonts w:ascii="StarSymbol" w:hAnsi="StarSymbol" w:cs="StarSymbol"/>
      <w:sz w:val="18"/>
      <w:szCs w:val="18"/>
    </w:rPr>
  </w:style>
  <w:style w:type="character" w:customStyle="1" w:styleId="WW8Num109z0">
    <w:name w:val="WW8Num109z0"/>
    <w:rPr>
      <w:rFonts w:ascii="StarSymbol" w:hAnsi="StarSymbol" w:cs="StarSymbol"/>
      <w:sz w:val="18"/>
      <w:szCs w:val="18"/>
    </w:rPr>
  </w:style>
  <w:style w:type="character" w:customStyle="1" w:styleId="WW8Num110z0">
    <w:name w:val="WW8Num110z0"/>
    <w:rPr>
      <w:rFonts w:ascii="StarSymbol" w:hAnsi="StarSymbol" w:cs="StarSymbol"/>
      <w:sz w:val="18"/>
      <w:szCs w:val="18"/>
    </w:rPr>
  </w:style>
  <w:style w:type="character" w:customStyle="1" w:styleId="WW8Num112z0">
    <w:name w:val="WW8Num112z0"/>
    <w:rPr>
      <w:rFonts w:ascii="StarSymbol" w:hAnsi="StarSymbol" w:cs="StarSymbol"/>
      <w:sz w:val="18"/>
      <w:szCs w:val="18"/>
    </w:rPr>
  </w:style>
  <w:style w:type="character" w:customStyle="1" w:styleId="WW8Num113z0">
    <w:name w:val="WW8Num113z0"/>
    <w:rPr>
      <w:rFonts w:ascii="StarSymbol" w:hAnsi="StarSymbol" w:cs="StarSymbol"/>
      <w:sz w:val="18"/>
      <w:szCs w:val="18"/>
    </w:rPr>
  </w:style>
  <w:style w:type="character" w:customStyle="1" w:styleId="WW8Num115z0">
    <w:name w:val="WW8Num115z0"/>
    <w:rPr>
      <w:rFonts w:ascii="StarSymbol" w:hAnsi="StarSymbol" w:cs="StarSymbol"/>
      <w:sz w:val="18"/>
      <w:szCs w:val="18"/>
    </w:rPr>
  </w:style>
  <w:style w:type="character" w:customStyle="1" w:styleId="WW8Num120z0">
    <w:name w:val="WW8Num120z0"/>
    <w:rPr>
      <w:rFonts w:ascii="StarSymbol" w:hAnsi="StarSymbol" w:cs="StarSymbol"/>
      <w:sz w:val="18"/>
      <w:szCs w:val="18"/>
    </w:rPr>
  </w:style>
  <w:style w:type="character" w:customStyle="1" w:styleId="WW8Num121z0">
    <w:name w:val="WW8Num121z0"/>
    <w:rPr>
      <w:rFonts w:ascii="StarSymbol" w:hAnsi="StarSymbol" w:cs="StarSymbol"/>
      <w:sz w:val="18"/>
      <w:szCs w:val="18"/>
    </w:rPr>
  </w:style>
  <w:style w:type="character" w:customStyle="1" w:styleId="WW8Num123z0">
    <w:name w:val="WW8Num123z0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</w:style>
  <w:style w:type="character" w:customStyle="1" w:styleId="WW-WW8Num2z0">
    <w:name w:val="WW-WW8Num2z0"/>
    <w:rPr>
      <w:rFonts w:ascii="Times New Roman" w:hAnsi="Times New Roman"/>
    </w:rPr>
  </w:style>
  <w:style w:type="character" w:customStyle="1" w:styleId="WW-WW8Num3z0">
    <w:name w:val="WW-WW8Num3z0"/>
    <w:rPr>
      <w:rFonts w:ascii="Times New Roman" w:hAnsi="Times New Roman"/>
      <w:b w:val="0"/>
    </w:rPr>
  </w:style>
  <w:style w:type="character" w:customStyle="1" w:styleId="WW-WW8Num6z0">
    <w:name w:val="WW-WW8Num6z0"/>
    <w:rPr>
      <w:rFonts w:ascii="Times New Roman" w:hAnsi="Times New Roman"/>
    </w:rPr>
  </w:style>
  <w:style w:type="character" w:customStyle="1" w:styleId="WW-WW8Num9z0">
    <w:name w:val="WW-WW8Num9z0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-WW8Num15z0">
    <w:name w:val="WW-WW8Num15z0"/>
    <w:rPr>
      <w:rFonts w:ascii="StarSymbol" w:hAnsi="StarSymbol" w:cs="StarSymbol"/>
      <w:sz w:val="18"/>
      <w:szCs w:val="18"/>
    </w:rPr>
  </w:style>
  <w:style w:type="character" w:customStyle="1" w:styleId="WW-WW8Num16z0">
    <w:name w:val="WW-WW8Num16z0"/>
    <w:rPr>
      <w:rFonts w:ascii="StarSymbol" w:hAnsi="StarSymbol" w:cs="StarSymbol"/>
      <w:sz w:val="18"/>
      <w:szCs w:val="18"/>
    </w:rPr>
  </w:style>
  <w:style w:type="character" w:customStyle="1" w:styleId="WW-WW8Num17z0">
    <w:name w:val="WW-WW8Num17z0"/>
    <w:rPr>
      <w:rFonts w:ascii="StarSymbol" w:hAnsi="StarSymbol" w:cs="StarSymbol"/>
      <w:sz w:val="18"/>
      <w:szCs w:val="18"/>
    </w:rPr>
  </w:style>
  <w:style w:type="character" w:customStyle="1" w:styleId="WW-WW8Num18z0">
    <w:name w:val="WW-WW8Num18z0"/>
    <w:rPr>
      <w:rFonts w:ascii="StarSymbol" w:hAnsi="StarSymbol" w:cs="StarSymbol"/>
      <w:sz w:val="18"/>
      <w:szCs w:val="18"/>
    </w:rPr>
  </w:style>
  <w:style w:type="character" w:customStyle="1" w:styleId="WW-WW8Num19z0">
    <w:name w:val="WW-WW8Num19z0"/>
    <w:rPr>
      <w:rFonts w:ascii="StarSymbol" w:hAnsi="StarSymbol" w:cs="StarSymbol"/>
      <w:sz w:val="18"/>
      <w:szCs w:val="18"/>
    </w:rPr>
  </w:style>
  <w:style w:type="character" w:customStyle="1" w:styleId="WW-WW8Num20z0">
    <w:name w:val="WW-WW8Num20z0"/>
    <w:rPr>
      <w:rFonts w:ascii="StarSymbol" w:hAnsi="StarSymbol" w:cs="StarSymbol"/>
      <w:sz w:val="18"/>
      <w:szCs w:val="18"/>
    </w:rPr>
  </w:style>
  <w:style w:type="character" w:customStyle="1" w:styleId="WW-WW8Num21z0">
    <w:name w:val="WW-WW8Num21z0"/>
    <w:rPr>
      <w:rFonts w:ascii="StarSymbol" w:hAnsi="StarSymbol" w:cs="StarSymbol"/>
      <w:sz w:val="18"/>
      <w:szCs w:val="18"/>
    </w:rPr>
  </w:style>
  <w:style w:type="character" w:customStyle="1" w:styleId="WW-WW8Num22z0">
    <w:name w:val="WW-WW8Num22z0"/>
    <w:rPr>
      <w:rFonts w:ascii="StarSymbol" w:hAnsi="StarSymbol" w:cs="StarSymbol"/>
      <w:sz w:val="18"/>
      <w:szCs w:val="18"/>
    </w:rPr>
  </w:style>
  <w:style w:type="character" w:customStyle="1" w:styleId="WW-WW8Num23z0">
    <w:name w:val="WW-WW8Num23z0"/>
    <w:rPr>
      <w:rFonts w:ascii="StarSymbol" w:hAnsi="StarSymbol" w:cs="StarSymbol"/>
      <w:sz w:val="18"/>
      <w:szCs w:val="18"/>
    </w:rPr>
  </w:style>
  <w:style w:type="character" w:customStyle="1" w:styleId="WW-WW8Num26z0">
    <w:name w:val="WW-WW8Num26z0"/>
    <w:rPr>
      <w:rFonts w:ascii="StarSymbol" w:hAnsi="StarSymbol" w:cs="StarSymbol"/>
      <w:sz w:val="18"/>
      <w:szCs w:val="18"/>
    </w:rPr>
  </w:style>
  <w:style w:type="character" w:customStyle="1" w:styleId="WW-WW8Num31z0">
    <w:name w:val="WW-WW8Num31z0"/>
    <w:rPr>
      <w:rFonts w:ascii="Times New Roman" w:hAnsi="Times New Roman"/>
      <w:b w:val="0"/>
    </w:rPr>
  </w:style>
  <w:style w:type="character" w:customStyle="1" w:styleId="WW-WW8Num70z0">
    <w:name w:val="WW-WW8Num70z0"/>
    <w:rPr>
      <w:rFonts w:ascii="StarSymbol" w:hAnsi="StarSymbol" w:cs="StarSymbol"/>
      <w:sz w:val="18"/>
      <w:szCs w:val="18"/>
    </w:rPr>
  </w:style>
  <w:style w:type="character" w:customStyle="1" w:styleId="WW-WW8Num71z0">
    <w:name w:val="WW-WW8Num71z0"/>
    <w:rPr>
      <w:rFonts w:ascii="StarSymbol" w:hAnsi="StarSymbol" w:cs="StarSymbol"/>
      <w:sz w:val="18"/>
      <w:szCs w:val="18"/>
    </w:rPr>
  </w:style>
  <w:style w:type="character" w:customStyle="1" w:styleId="WW-WW8Num77z0">
    <w:name w:val="WW-WW8Num77z0"/>
    <w:rPr>
      <w:rFonts w:ascii="StarSymbol" w:hAnsi="StarSymbol" w:cs="StarSymbol"/>
      <w:sz w:val="18"/>
      <w:szCs w:val="18"/>
    </w:rPr>
  </w:style>
  <w:style w:type="character" w:customStyle="1" w:styleId="WW-WW8Num78z0">
    <w:name w:val="WW-WW8Num78z0"/>
    <w:rPr>
      <w:rFonts w:ascii="StarSymbol" w:hAnsi="StarSymbol" w:cs="StarSymbol"/>
      <w:sz w:val="18"/>
      <w:szCs w:val="18"/>
    </w:rPr>
  </w:style>
  <w:style w:type="character" w:customStyle="1" w:styleId="WW-WW8Num79z0">
    <w:name w:val="WW-WW8Num79z0"/>
    <w:rPr>
      <w:rFonts w:ascii="StarSymbol" w:hAnsi="StarSymbol" w:cs="StarSymbol"/>
      <w:sz w:val="18"/>
      <w:szCs w:val="18"/>
    </w:rPr>
  </w:style>
  <w:style w:type="character" w:customStyle="1" w:styleId="WW-WW8Num80z0">
    <w:name w:val="WW-WW8Num80z0"/>
    <w:rPr>
      <w:rFonts w:ascii="StarSymbol" w:hAnsi="StarSymbol" w:cs="StarSymbol"/>
      <w:sz w:val="18"/>
      <w:szCs w:val="18"/>
    </w:rPr>
  </w:style>
  <w:style w:type="character" w:customStyle="1" w:styleId="WW-WW8Num81z0">
    <w:name w:val="WW-WW8Num81z0"/>
    <w:rPr>
      <w:rFonts w:ascii="StarSymbol" w:hAnsi="StarSymbol" w:cs="StarSymbol"/>
      <w:sz w:val="18"/>
      <w:szCs w:val="18"/>
    </w:rPr>
  </w:style>
  <w:style w:type="character" w:customStyle="1" w:styleId="WW-WW8Num82z0">
    <w:name w:val="WW-WW8Num82z0"/>
    <w:rPr>
      <w:rFonts w:ascii="StarSymbol" w:hAnsi="StarSymbol" w:cs="StarSymbol"/>
      <w:sz w:val="18"/>
      <w:szCs w:val="18"/>
    </w:rPr>
  </w:style>
  <w:style w:type="character" w:customStyle="1" w:styleId="WW-WW8Num83z0">
    <w:name w:val="WW-WW8Num83z0"/>
    <w:rPr>
      <w:rFonts w:ascii="StarSymbol" w:hAnsi="StarSymbol" w:cs="StarSymbol"/>
      <w:sz w:val="18"/>
      <w:szCs w:val="18"/>
    </w:rPr>
  </w:style>
  <w:style w:type="character" w:customStyle="1" w:styleId="WW8Num93z0">
    <w:name w:val="WW8Num93z0"/>
    <w:rPr>
      <w:rFonts w:ascii="Times New Roman" w:hAnsi="Times New Roman"/>
      <w:b w:val="0"/>
      <w:i w:val="0"/>
      <w:sz w:val="24"/>
      <w:u w:val="none"/>
    </w:rPr>
  </w:style>
  <w:style w:type="character" w:customStyle="1" w:styleId="WW8Num96z0">
    <w:name w:val="WW8Num96z0"/>
    <w:rPr>
      <w:rFonts w:ascii="Times New Roman" w:hAnsi="Times New Roman"/>
    </w:rPr>
  </w:style>
  <w:style w:type="character" w:customStyle="1" w:styleId="WW8Num100z0">
    <w:name w:val="WW8Num100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4z0">
    <w:name w:val="WW-WW8Num104z0"/>
    <w:rPr>
      <w:rFonts w:ascii="StarSymbol" w:hAnsi="StarSymbol" w:cs="StarSymbol"/>
      <w:sz w:val="18"/>
      <w:szCs w:val="18"/>
    </w:rPr>
  </w:style>
  <w:style w:type="character" w:customStyle="1" w:styleId="WW8Num105z0">
    <w:name w:val="WW8Num105z0"/>
    <w:rPr>
      <w:rFonts w:ascii="StarSymbol" w:hAnsi="StarSymbol" w:cs="StarSymbol"/>
      <w:sz w:val="18"/>
      <w:szCs w:val="18"/>
    </w:rPr>
  </w:style>
  <w:style w:type="character" w:customStyle="1" w:styleId="WW8Num107z0">
    <w:name w:val="WW8Num107z0"/>
    <w:rPr>
      <w:rFonts w:ascii="StarSymbol" w:hAnsi="StarSymbol" w:cs="StarSymbol"/>
      <w:sz w:val="18"/>
      <w:szCs w:val="18"/>
    </w:rPr>
  </w:style>
  <w:style w:type="character" w:customStyle="1" w:styleId="WW-WW8Num110z0">
    <w:name w:val="WW-WW8Num110z0"/>
    <w:rPr>
      <w:rFonts w:ascii="StarSymbol" w:hAnsi="StarSymbol" w:cs="StarSymbol"/>
      <w:sz w:val="18"/>
      <w:szCs w:val="18"/>
    </w:rPr>
  </w:style>
  <w:style w:type="character" w:customStyle="1" w:styleId="WW8Num111z0">
    <w:name w:val="WW8Num111z0"/>
    <w:rPr>
      <w:rFonts w:ascii="StarSymbol" w:hAnsi="StarSymbol" w:cs="StarSymbol"/>
      <w:sz w:val="18"/>
      <w:szCs w:val="18"/>
    </w:rPr>
  </w:style>
  <w:style w:type="character" w:customStyle="1" w:styleId="WW-WW8Num113z0">
    <w:name w:val="WW-WW8Num113z0"/>
    <w:rPr>
      <w:rFonts w:ascii="StarSymbol" w:hAnsi="StarSymbol" w:cs="StarSymbol"/>
      <w:sz w:val="18"/>
      <w:szCs w:val="18"/>
    </w:rPr>
  </w:style>
  <w:style w:type="character" w:customStyle="1" w:styleId="WW8Num114z0">
    <w:name w:val="WW8Num114z0"/>
    <w:rPr>
      <w:rFonts w:ascii="StarSymbol" w:hAnsi="StarSymbol" w:cs="StarSymbol"/>
      <w:sz w:val="18"/>
      <w:szCs w:val="18"/>
    </w:rPr>
  </w:style>
  <w:style w:type="character" w:customStyle="1" w:styleId="WW8Num116z0">
    <w:name w:val="WW8Num116z0"/>
    <w:rPr>
      <w:rFonts w:ascii="StarSymbol" w:hAnsi="StarSymbol" w:cs="StarSymbol"/>
      <w:sz w:val="18"/>
      <w:szCs w:val="18"/>
    </w:rPr>
  </w:style>
  <w:style w:type="character" w:customStyle="1" w:styleId="WW-WW8Num121z0">
    <w:name w:val="WW-WW8Num121z0"/>
    <w:rPr>
      <w:rFonts w:ascii="StarSymbol" w:hAnsi="StarSymbol" w:cs="StarSymbol"/>
      <w:sz w:val="18"/>
      <w:szCs w:val="18"/>
    </w:rPr>
  </w:style>
  <w:style w:type="character" w:customStyle="1" w:styleId="WW8Num122z0">
    <w:name w:val="WW8Num122z0"/>
    <w:rPr>
      <w:rFonts w:ascii="StarSymbol" w:hAnsi="StarSymbol" w:cs="StarSymbol"/>
      <w:sz w:val="18"/>
      <w:szCs w:val="18"/>
    </w:rPr>
  </w:style>
  <w:style w:type="character" w:customStyle="1" w:styleId="WW8Num124z0">
    <w:name w:val="WW8Num124z0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2z01">
    <w:name w:val="WW-WW8Num2z01"/>
    <w:rPr>
      <w:rFonts w:ascii="StarSymbol" w:hAnsi="StarSymbol"/>
    </w:rPr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7z0">
    <w:name w:val="WW8Num7z0"/>
    <w:rPr>
      <w:rFonts w:ascii="Times New Roman" w:hAnsi="Times New Roman"/>
      <w:b w:val="0"/>
    </w:rPr>
  </w:style>
  <w:style w:type="character" w:customStyle="1" w:styleId="WW-WW8Num11z01">
    <w:name w:val="WW-WW8Num11z01"/>
    <w:rPr>
      <w:rFonts w:ascii="Times New Roman" w:hAnsi="Times New Roman"/>
    </w:rPr>
  </w:style>
  <w:style w:type="character" w:customStyle="1" w:styleId="WW-WW8Num16z01">
    <w:name w:val="WW-WW8Num16z01"/>
    <w:rPr>
      <w:rFonts w:ascii="StarSymbol" w:hAnsi="StarSymbol" w:cs="StarSymbol"/>
      <w:sz w:val="18"/>
      <w:szCs w:val="18"/>
    </w:rPr>
  </w:style>
  <w:style w:type="character" w:customStyle="1" w:styleId="WW-WW8Num17z01">
    <w:name w:val="WW-WW8Num17z01"/>
    <w:rPr>
      <w:rFonts w:ascii="StarSymbol" w:hAnsi="StarSymbol" w:cs="StarSymbol"/>
      <w:sz w:val="18"/>
      <w:szCs w:val="18"/>
    </w:rPr>
  </w:style>
  <w:style w:type="character" w:customStyle="1" w:styleId="WW-WW8Num18z01">
    <w:name w:val="WW-WW8Num18z01"/>
    <w:rPr>
      <w:rFonts w:ascii="StarSymbol" w:hAnsi="StarSymbol" w:cs="StarSymbol"/>
      <w:sz w:val="18"/>
      <w:szCs w:val="18"/>
    </w:rPr>
  </w:style>
  <w:style w:type="character" w:customStyle="1" w:styleId="WW-WW8Num19z01">
    <w:name w:val="WW-WW8Num19z01"/>
    <w:rPr>
      <w:rFonts w:ascii="StarSymbol" w:hAnsi="StarSymbol" w:cs="StarSymbol"/>
      <w:sz w:val="18"/>
      <w:szCs w:val="18"/>
    </w:rPr>
  </w:style>
  <w:style w:type="character" w:customStyle="1" w:styleId="WW-WW8Num20z01">
    <w:name w:val="WW-WW8Num20z01"/>
    <w:rPr>
      <w:rFonts w:ascii="StarSymbol" w:hAnsi="StarSymbol" w:cs="StarSymbol"/>
      <w:sz w:val="18"/>
      <w:szCs w:val="18"/>
    </w:rPr>
  </w:style>
  <w:style w:type="character" w:customStyle="1" w:styleId="WW-WW8Num21z01">
    <w:name w:val="WW-WW8Num21z01"/>
    <w:rPr>
      <w:rFonts w:ascii="StarSymbol" w:hAnsi="StarSymbol" w:cs="StarSymbol"/>
      <w:sz w:val="18"/>
      <w:szCs w:val="18"/>
    </w:rPr>
  </w:style>
  <w:style w:type="character" w:customStyle="1" w:styleId="WW-WW8Num22z01">
    <w:name w:val="WW-WW8Num22z01"/>
    <w:rPr>
      <w:rFonts w:ascii="StarSymbol" w:hAnsi="StarSymbol" w:cs="StarSymbol"/>
      <w:sz w:val="18"/>
      <w:szCs w:val="18"/>
    </w:rPr>
  </w:style>
  <w:style w:type="character" w:customStyle="1" w:styleId="WW-WW8Num23z01">
    <w:name w:val="WW-WW8Num23z01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tarSymbol" w:hAnsi="StarSymbol" w:cs="StarSymbol"/>
      <w:sz w:val="18"/>
      <w:szCs w:val="18"/>
    </w:rPr>
  </w:style>
  <w:style w:type="character" w:customStyle="1" w:styleId="WW8Num25z0">
    <w:name w:val="WW8Num25z0"/>
    <w:rPr>
      <w:rFonts w:ascii="StarSymbol" w:hAnsi="StarSymbol" w:cs="StarSymbol"/>
      <w:sz w:val="18"/>
      <w:szCs w:val="18"/>
    </w:rPr>
  </w:style>
  <w:style w:type="character" w:customStyle="1" w:styleId="WW-WW8Num26z01">
    <w:name w:val="WW-WW8Num26z01"/>
    <w:rPr>
      <w:rFonts w:ascii="StarSymbol" w:hAnsi="StarSymbol" w:cs="StarSymbol"/>
      <w:sz w:val="18"/>
      <w:szCs w:val="18"/>
    </w:rPr>
  </w:style>
  <w:style w:type="character" w:customStyle="1" w:styleId="WW8Num27z0">
    <w:name w:val="WW8Num27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tarSymbol" w:hAnsi="StarSymbol" w:cs="StarSymbol"/>
      <w:sz w:val="18"/>
      <w:szCs w:val="18"/>
    </w:rPr>
  </w:style>
  <w:style w:type="character" w:customStyle="1" w:styleId="WW8Num29z0">
    <w:name w:val="WW8Num29z0"/>
    <w:rPr>
      <w:rFonts w:ascii="StarSymbol" w:hAnsi="StarSymbol" w:cs="StarSymbol"/>
      <w:sz w:val="18"/>
      <w:szCs w:val="18"/>
    </w:rPr>
  </w:style>
  <w:style w:type="character" w:customStyle="1" w:styleId="WW8Num30z0">
    <w:name w:val="WW8Num30z0"/>
    <w:rPr>
      <w:rFonts w:ascii="StarSymbol" w:hAnsi="StarSymbol" w:cs="StarSymbol"/>
      <w:sz w:val="18"/>
      <w:szCs w:val="18"/>
    </w:rPr>
  </w:style>
  <w:style w:type="character" w:customStyle="1" w:styleId="WW8Num33z0">
    <w:name w:val="WW8Num33z0"/>
    <w:rPr>
      <w:rFonts w:ascii="StarSymbol" w:hAnsi="StarSymbol" w:cs="StarSymbol"/>
      <w:sz w:val="18"/>
      <w:szCs w:val="18"/>
    </w:rPr>
  </w:style>
  <w:style w:type="character" w:customStyle="1" w:styleId="WW8Num38z0">
    <w:name w:val="WW8Num38z0"/>
    <w:rPr>
      <w:rFonts w:ascii="Times New Roman" w:hAnsi="Times New Roman"/>
      <w:b w:val="0"/>
    </w:rPr>
  </w:style>
  <w:style w:type="character" w:customStyle="1" w:styleId="WW-WW8Num77z01">
    <w:name w:val="WW-WW8Num77z01"/>
    <w:rPr>
      <w:rFonts w:ascii="StarSymbol" w:hAnsi="StarSymbol" w:cs="StarSymbol"/>
      <w:sz w:val="18"/>
      <w:szCs w:val="18"/>
    </w:rPr>
  </w:style>
  <w:style w:type="character" w:customStyle="1" w:styleId="WW-WW8Num78z01">
    <w:name w:val="WW-WW8Num78z01"/>
    <w:rPr>
      <w:rFonts w:ascii="StarSymbol" w:hAnsi="StarSymbol" w:cs="StarSymbol"/>
      <w:sz w:val="18"/>
      <w:szCs w:val="18"/>
    </w:rPr>
  </w:style>
  <w:style w:type="character" w:customStyle="1" w:styleId="WW8Num84z0">
    <w:name w:val="WW8Num84z0"/>
    <w:rPr>
      <w:rFonts w:ascii="StarSymbol" w:hAnsi="StarSymbol" w:cs="StarSymbol"/>
      <w:sz w:val="18"/>
      <w:szCs w:val="18"/>
    </w:rPr>
  </w:style>
  <w:style w:type="character" w:customStyle="1" w:styleId="WW8Num85z0">
    <w:name w:val="WW8Num85z0"/>
    <w:rPr>
      <w:rFonts w:ascii="StarSymbol" w:hAnsi="StarSymbol" w:cs="StarSymbol"/>
      <w:sz w:val="18"/>
      <w:szCs w:val="18"/>
    </w:rPr>
  </w:style>
  <w:style w:type="character" w:customStyle="1" w:styleId="WW8Num86z0">
    <w:name w:val="WW8Num86z0"/>
    <w:rPr>
      <w:rFonts w:ascii="StarSymbol" w:hAnsi="StarSymbol" w:cs="StarSymbol"/>
      <w:sz w:val="18"/>
      <w:szCs w:val="18"/>
    </w:rPr>
  </w:style>
  <w:style w:type="character" w:customStyle="1" w:styleId="WW8Num87z0">
    <w:name w:val="WW8Num87z0"/>
    <w:rPr>
      <w:rFonts w:ascii="StarSymbol" w:hAnsi="StarSymbol" w:cs="StarSymbol"/>
      <w:sz w:val="18"/>
      <w:szCs w:val="18"/>
    </w:rPr>
  </w:style>
  <w:style w:type="character" w:customStyle="1" w:styleId="WW8Num88z0">
    <w:name w:val="WW8Num88z0"/>
    <w:rPr>
      <w:rFonts w:ascii="StarSymbol" w:hAnsi="StarSymbol" w:cs="StarSymbol"/>
      <w:sz w:val="18"/>
      <w:szCs w:val="18"/>
    </w:rPr>
  </w:style>
  <w:style w:type="character" w:customStyle="1" w:styleId="WW8Num89z0">
    <w:name w:val="WW8Num89z0"/>
    <w:rPr>
      <w:rFonts w:ascii="StarSymbol" w:hAnsi="StarSymbol" w:cs="StarSymbol"/>
      <w:sz w:val="18"/>
      <w:szCs w:val="18"/>
    </w:rPr>
  </w:style>
  <w:style w:type="character" w:customStyle="1" w:styleId="WW8Num90z0">
    <w:name w:val="WW8Num90z0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2z011">
    <w:name w:val="WW-WW8Num2z011"/>
    <w:rPr>
      <w:rFonts w:ascii="StarSymbol" w:hAnsi="StarSymbol"/>
    </w:rPr>
  </w:style>
  <w:style w:type="character" w:customStyle="1" w:styleId="WW-WW8Num5z0">
    <w:name w:val="WW-WW8Num5z0"/>
    <w:rPr>
      <w:rFonts w:ascii="Times New Roman" w:hAnsi="Times New Roman"/>
    </w:rPr>
  </w:style>
  <w:style w:type="character" w:customStyle="1" w:styleId="WW-WW8Num7z0">
    <w:name w:val="WW-WW8Num7z0"/>
    <w:rPr>
      <w:rFonts w:ascii="Times New Roman" w:hAnsi="Times New Roman"/>
      <w:b w:val="0"/>
    </w:rPr>
  </w:style>
  <w:style w:type="character" w:customStyle="1" w:styleId="WW-WW8Num11z011">
    <w:name w:val="WW-WW8Num11z011"/>
    <w:rPr>
      <w:rFonts w:ascii="Times New Roman" w:hAnsi="Times New Roman"/>
    </w:rPr>
  </w:style>
  <w:style w:type="character" w:customStyle="1" w:styleId="WW-WW8Num16z011">
    <w:name w:val="WW-WW8Num16z011"/>
    <w:rPr>
      <w:rFonts w:ascii="StarSymbol" w:hAnsi="StarSymbol" w:cs="StarSymbol"/>
      <w:sz w:val="18"/>
      <w:szCs w:val="18"/>
    </w:rPr>
  </w:style>
  <w:style w:type="character" w:customStyle="1" w:styleId="WW-WW8Num17z011">
    <w:name w:val="WW-WW8Num17z011"/>
    <w:rPr>
      <w:rFonts w:ascii="StarSymbol" w:hAnsi="StarSymbol" w:cs="StarSymbol"/>
      <w:sz w:val="18"/>
      <w:szCs w:val="18"/>
    </w:rPr>
  </w:style>
  <w:style w:type="character" w:customStyle="1" w:styleId="WW-WW8Num18z011">
    <w:name w:val="WW-WW8Num18z011"/>
    <w:rPr>
      <w:rFonts w:ascii="StarSymbol" w:hAnsi="StarSymbol" w:cs="StarSymbol"/>
      <w:sz w:val="18"/>
      <w:szCs w:val="18"/>
    </w:rPr>
  </w:style>
  <w:style w:type="character" w:customStyle="1" w:styleId="WW-WW8Num19z011">
    <w:name w:val="WW-WW8Num19z011"/>
    <w:rPr>
      <w:rFonts w:ascii="StarSymbol" w:hAnsi="StarSymbol" w:cs="StarSymbol"/>
      <w:sz w:val="18"/>
      <w:szCs w:val="18"/>
    </w:rPr>
  </w:style>
  <w:style w:type="character" w:customStyle="1" w:styleId="WW-WW8Num20z011">
    <w:name w:val="WW-WW8Num20z011"/>
    <w:rPr>
      <w:rFonts w:ascii="StarSymbol" w:hAnsi="StarSymbol" w:cs="StarSymbol"/>
      <w:sz w:val="18"/>
      <w:szCs w:val="18"/>
    </w:rPr>
  </w:style>
  <w:style w:type="character" w:customStyle="1" w:styleId="WW-WW8Num21z011">
    <w:name w:val="WW-WW8Num21z011"/>
    <w:rPr>
      <w:rFonts w:ascii="StarSymbol" w:hAnsi="StarSymbol" w:cs="StarSymbol"/>
      <w:sz w:val="18"/>
      <w:szCs w:val="18"/>
    </w:rPr>
  </w:style>
  <w:style w:type="character" w:customStyle="1" w:styleId="WW-WW8Num22z011">
    <w:name w:val="WW-WW8Num22z011"/>
    <w:rPr>
      <w:rFonts w:ascii="StarSymbol" w:hAnsi="StarSymbol" w:cs="StarSymbol"/>
      <w:sz w:val="18"/>
      <w:szCs w:val="18"/>
    </w:rPr>
  </w:style>
  <w:style w:type="character" w:customStyle="1" w:styleId="WW-WW8Num23z011">
    <w:name w:val="WW-WW8Num23z011"/>
    <w:rPr>
      <w:rFonts w:ascii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tarSymbol" w:hAnsi="StarSymbol" w:cs="StarSymbol"/>
      <w:sz w:val="18"/>
      <w:szCs w:val="18"/>
    </w:rPr>
  </w:style>
  <w:style w:type="character" w:customStyle="1" w:styleId="WW-WW8Num25z0">
    <w:name w:val="WW-WW8Num25z0"/>
    <w:rPr>
      <w:rFonts w:ascii="StarSymbol" w:hAnsi="StarSymbol" w:cs="StarSymbol"/>
      <w:sz w:val="18"/>
      <w:szCs w:val="18"/>
    </w:rPr>
  </w:style>
  <w:style w:type="character" w:customStyle="1" w:styleId="WW-WW8Num26z011">
    <w:name w:val="WW-WW8Num26z011"/>
    <w:rPr>
      <w:rFonts w:ascii="StarSymbol" w:hAnsi="StarSymbol" w:cs="StarSymbol"/>
      <w:sz w:val="18"/>
      <w:szCs w:val="18"/>
    </w:rPr>
  </w:style>
  <w:style w:type="character" w:customStyle="1" w:styleId="WW-WW8Num27z0">
    <w:name w:val="WW-WW8Num27z0"/>
    <w:rPr>
      <w:rFonts w:ascii="StarSymbol" w:hAnsi="StarSymbol" w:cs="StarSymbol"/>
      <w:sz w:val="18"/>
      <w:szCs w:val="18"/>
    </w:rPr>
  </w:style>
  <w:style w:type="character" w:customStyle="1" w:styleId="WW-WW8Num28z0">
    <w:name w:val="WW-WW8Num28z0"/>
    <w:rPr>
      <w:rFonts w:ascii="StarSymbol" w:hAnsi="StarSymbol" w:cs="StarSymbol"/>
      <w:sz w:val="18"/>
      <w:szCs w:val="18"/>
    </w:rPr>
  </w:style>
  <w:style w:type="character" w:customStyle="1" w:styleId="WW-WW8Num29z0">
    <w:name w:val="WW-WW8Num29z0"/>
    <w:rPr>
      <w:rFonts w:ascii="StarSymbol" w:hAnsi="StarSymbol" w:cs="StarSymbol"/>
      <w:sz w:val="18"/>
      <w:szCs w:val="18"/>
    </w:rPr>
  </w:style>
  <w:style w:type="character" w:customStyle="1" w:styleId="WW-WW8Num30z0">
    <w:name w:val="WW-WW8Num30z0"/>
    <w:rPr>
      <w:rFonts w:ascii="StarSymbol" w:hAnsi="StarSymbol" w:cs="StarSymbol"/>
      <w:sz w:val="18"/>
      <w:szCs w:val="18"/>
    </w:rPr>
  </w:style>
  <w:style w:type="character" w:customStyle="1" w:styleId="WW-WW8Num33z0">
    <w:name w:val="WW-WW8Num33z0"/>
    <w:rPr>
      <w:rFonts w:ascii="StarSymbol" w:hAnsi="StarSymbol" w:cs="StarSymbol"/>
      <w:sz w:val="18"/>
      <w:szCs w:val="18"/>
    </w:rPr>
  </w:style>
  <w:style w:type="character" w:customStyle="1" w:styleId="WW-WW8Num38z0">
    <w:name w:val="WW-WW8Num38z0"/>
    <w:rPr>
      <w:rFonts w:ascii="Times New Roman" w:hAnsi="Times New Roman"/>
      <w:b w:val="0"/>
    </w:rPr>
  </w:style>
  <w:style w:type="character" w:customStyle="1" w:styleId="WW-WW8Num82z01">
    <w:name w:val="WW-WW8Num82z01"/>
    <w:rPr>
      <w:rFonts w:ascii="StarSymbol" w:hAnsi="StarSymbol" w:cs="StarSymbol"/>
      <w:sz w:val="18"/>
      <w:szCs w:val="18"/>
    </w:rPr>
  </w:style>
  <w:style w:type="character" w:customStyle="1" w:styleId="WW-WW8Num83z01">
    <w:name w:val="WW-WW8Num83z01"/>
    <w:rPr>
      <w:rFonts w:ascii="StarSymbol" w:hAnsi="StarSymbol" w:cs="StarSymbol"/>
      <w:sz w:val="18"/>
      <w:szCs w:val="18"/>
    </w:rPr>
  </w:style>
  <w:style w:type="character" w:customStyle="1" w:styleId="WW-WW8Num89z0">
    <w:name w:val="WW-WW8Num89z0"/>
    <w:rPr>
      <w:rFonts w:ascii="StarSymbol" w:hAnsi="StarSymbol" w:cs="StarSymbol"/>
      <w:sz w:val="18"/>
      <w:szCs w:val="18"/>
    </w:rPr>
  </w:style>
  <w:style w:type="character" w:customStyle="1" w:styleId="WW-WW8Num90z0">
    <w:name w:val="WW-WW8Num90z0"/>
    <w:rPr>
      <w:rFonts w:ascii="StarSymbol" w:hAnsi="StarSymbol" w:cs="StarSymbol"/>
      <w:sz w:val="18"/>
      <w:szCs w:val="18"/>
    </w:rPr>
  </w:style>
  <w:style w:type="character" w:customStyle="1" w:styleId="WW8Num91z0">
    <w:name w:val="WW8Num91z0"/>
    <w:rPr>
      <w:rFonts w:ascii="StarSymbol" w:hAnsi="StarSymbol" w:cs="StarSymbol"/>
      <w:sz w:val="18"/>
      <w:szCs w:val="18"/>
    </w:rPr>
  </w:style>
  <w:style w:type="character" w:customStyle="1" w:styleId="WW-WW8Num92z0">
    <w:name w:val="WW-WW8Num92z0"/>
    <w:rPr>
      <w:rFonts w:ascii="StarSymbol" w:hAnsi="StarSymbol" w:cs="StarSymbol"/>
      <w:sz w:val="18"/>
      <w:szCs w:val="18"/>
    </w:rPr>
  </w:style>
  <w:style w:type="character" w:customStyle="1" w:styleId="WW-WW8Num93z0">
    <w:name w:val="WW-WW8Num93z0"/>
    <w:rPr>
      <w:rFonts w:ascii="StarSymbol" w:hAnsi="StarSymbol" w:cs="StarSymbol"/>
      <w:sz w:val="18"/>
      <w:szCs w:val="18"/>
    </w:rPr>
  </w:style>
  <w:style w:type="character" w:customStyle="1" w:styleId="WW8Num94z0">
    <w:name w:val="WW8Num94z0"/>
    <w:rPr>
      <w:rFonts w:ascii="StarSymbol" w:hAnsi="StarSymbol" w:cs="StarSymbol"/>
      <w:sz w:val="18"/>
      <w:szCs w:val="18"/>
    </w:rPr>
  </w:style>
  <w:style w:type="character" w:customStyle="1" w:styleId="WW-WW8Num95z0">
    <w:name w:val="WW-WW8Num95z0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2z0111">
    <w:name w:val="WW-WW8Num2z0111"/>
    <w:rPr>
      <w:rFonts w:ascii="StarSymbol" w:hAnsi="StarSymbol"/>
    </w:rPr>
  </w:style>
  <w:style w:type="character" w:customStyle="1" w:styleId="WW-WW8Num5z01">
    <w:name w:val="WW-WW8Num5z01"/>
    <w:rPr>
      <w:rFonts w:ascii="Times New Roman" w:hAnsi="Times New Roman"/>
    </w:rPr>
  </w:style>
  <w:style w:type="character" w:customStyle="1" w:styleId="WW-WW8Num7z01">
    <w:name w:val="WW-WW8Num7z01"/>
    <w:rPr>
      <w:rFonts w:ascii="Times New Roman" w:hAnsi="Times New Roman"/>
      <w:b w:val="0"/>
    </w:rPr>
  </w:style>
  <w:style w:type="character" w:customStyle="1" w:styleId="WW-WW8Num11z0111">
    <w:name w:val="WW-WW8Num11z0111"/>
    <w:rPr>
      <w:rFonts w:ascii="Times New Roman" w:hAnsi="Times New Roman"/>
    </w:rPr>
  </w:style>
  <w:style w:type="character" w:customStyle="1" w:styleId="WW-WW8Num16z0111">
    <w:name w:val="WW-WW8Num16z0111"/>
    <w:rPr>
      <w:rFonts w:ascii="StarSymbol" w:hAnsi="StarSymbol" w:cs="StarSymbol"/>
      <w:sz w:val="18"/>
      <w:szCs w:val="18"/>
    </w:rPr>
  </w:style>
  <w:style w:type="character" w:customStyle="1" w:styleId="WW-WW8Num17z0111">
    <w:name w:val="WW-WW8Num17z0111"/>
    <w:rPr>
      <w:rFonts w:ascii="StarSymbol" w:hAnsi="StarSymbol" w:cs="StarSymbol"/>
      <w:sz w:val="18"/>
      <w:szCs w:val="18"/>
    </w:rPr>
  </w:style>
  <w:style w:type="character" w:customStyle="1" w:styleId="WW-WW8Num18z0111">
    <w:name w:val="WW-WW8Num18z0111"/>
    <w:rPr>
      <w:rFonts w:ascii="StarSymbol" w:hAnsi="StarSymbol" w:cs="StarSymbol"/>
      <w:sz w:val="18"/>
      <w:szCs w:val="18"/>
    </w:rPr>
  </w:style>
  <w:style w:type="character" w:customStyle="1" w:styleId="WW-WW8Num19z0111">
    <w:name w:val="WW-WW8Num19z0111"/>
    <w:rPr>
      <w:rFonts w:ascii="StarSymbol" w:hAnsi="StarSymbol" w:cs="StarSymbol"/>
      <w:sz w:val="18"/>
      <w:szCs w:val="18"/>
    </w:rPr>
  </w:style>
  <w:style w:type="character" w:customStyle="1" w:styleId="WW-WW8Num20z0111">
    <w:name w:val="WW-WW8Num20z0111"/>
    <w:rPr>
      <w:rFonts w:ascii="StarSymbol" w:hAnsi="StarSymbol" w:cs="StarSymbol"/>
      <w:sz w:val="18"/>
      <w:szCs w:val="18"/>
    </w:rPr>
  </w:style>
  <w:style w:type="character" w:customStyle="1" w:styleId="WW-WW8Num21z0111">
    <w:name w:val="WW-WW8Num21z0111"/>
    <w:rPr>
      <w:rFonts w:ascii="StarSymbol" w:hAnsi="StarSymbol" w:cs="StarSymbol"/>
      <w:sz w:val="18"/>
      <w:szCs w:val="18"/>
    </w:rPr>
  </w:style>
  <w:style w:type="character" w:customStyle="1" w:styleId="WW-WW8Num22z0111">
    <w:name w:val="WW-WW8Num22z0111"/>
    <w:rPr>
      <w:rFonts w:ascii="StarSymbol" w:hAnsi="StarSymbol" w:cs="StarSymbol"/>
      <w:sz w:val="18"/>
      <w:szCs w:val="18"/>
    </w:rPr>
  </w:style>
  <w:style w:type="character" w:customStyle="1" w:styleId="WW-WW8Num23z0111">
    <w:name w:val="WW-WW8Num23z0111"/>
    <w:rPr>
      <w:rFonts w:ascii="StarSymbol" w:hAnsi="StarSymbol" w:cs="StarSymbol"/>
      <w:sz w:val="18"/>
      <w:szCs w:val="18"/>
    </w:rPr>
  </w:style>
  <w:style w:type="character" w:customStyle="1" w:styleId="WW-WW8Num24z01">
    <w:name w:val="WW-WW8Num24z01"/>
    <w:rPr>
      <w:rFonts w:ascii="StarSymbol" w:hAnsi="StarSymbol" w:cs="StarSymbol"/>
      <w:sz w:val="18"/>
      <w:szCs w:val="18"/>
    </w:rPr>
  </w:style>
  <w:style w:type="character" w:customStyle="1" w:styleId="WW-WW8Num25z01">
    <w:name w:val="WW-WW8Num25z01"/>
    <w:rPr>
      <w:rFonts w:ascii="StarSymbol" w:hAnsi="StarSymbol" w:cs="StarSymbol"/>
      <w:sz w:val="18"/>
      <w:szCs w:val="18"/>
    </w:rPr>
  </w:style>
  <w:style w:type="character" w:customStyle="1" w:styleId="WW-WW8Num26z0111">
    <w:name w:val="WW-WW8Num26z0111"/>
    <w:rPr>
      <w:rFonts w:ascii="StarSymbol" w:hAnsi="StarSymbol" w:cs="StarSymbol"/>
      <w:sz w:val="18"/>
      <w:szCs w:val="18"/>
    </w:rPr>
  </w:style>
  <w:style w:type="character" w:customStyle="1" w:styleId="WW-WW8Num27z01">
    <w:name w:val="WW-WW8Num27z01"/>
    <w:rPr>
      <w:rFonts w:ascii="StarSymbol" w:hAnsi="StarSymbol" w:cs="StarSymbol"/>
      <w:sz w:val="18"/>
      <w:szCs w:val="18"/>
    </w:rPr>
  </w:style>
  <w:style w:type="character" w:customStyle="1" w:styleId="WW-WW8Num28z01">
    <w:name w:val="WW-WW8Num28z01"/>
    <w:rPr>
      <w:rFonts w:ascii="StarSymbol" w:hAnsi="StarSymbol" w:cs="StarSymbol"/>
      <w:sz w:val="18"/>
      <w:szCs w:val="18"/>
    </w:rPr>
  </w:style>
  <w:style w:type="character" w:customStyle="1" w:styleId="WW-WW8Num29z01">
    <w:name w:val="WW-WW8Num29z01"/>
    <w:rPr>
      <w:rFonts w:ascii="StarSymbol" w:hAnsi="StarSymbol" w:cs="StarSymbol"/>
      <w:sz w:val="18"/>
      <w:szCs w:val="18"/>
    </w:rPr>
  </w:style>
  <w:style w:type="character" w:customStyle="1" w:styleId="WW-WW8Num30z01">
    <w:name w:val="WW-WW8Num30z01"/>
    <w:rPr>
      <w:rFonts w:ascii="StarSymbol" w:hAnsi="StarSymbol" w:cs="StarSymbol"/>
      <w:sz w:val="18"/>
      <w:szCs w:val="18"/>
    </w:rPr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9z0">
    <w:name w:val="WW8Num39z0"/>
    <w:rPr>
      <w:rFonts w:ascii="Times New Roman" w:hAnsi="Times New Roman"/>
      <w:b w:val="0"/>
    </w:rPr>
  </w:style>
  <w:style w:type="character" w:customStyle="1" w:styleId="WW-WW8Num83z011">
    <w:name w:val="WW-WW8Num83z011"/>
    <w:rPr>
      <w:rFonts w:ascii="StarSymbol" w:hAnsi="StarSymbol" w:cs="StarSymbol"/>
      <w:sz w:val="18"/>
      <w:szCs w:val="18"/>
    </w:rPr>
  </w:style>
  <w:style w:type="character" w:customStyle="1" w:styleId="WW-WW8Num84z0">
    <w:name w:val="WW-WW8Num84z0"/>
    <w:rPr>
      <w:rFonts w:ascii="StarSymbol" w:hAnsi="StarSymbol" w:cs="StarSymbol"/>
      <w:sz w:val="18"/>
      <w:szCs w:val="18"/>
    </w:rPr>
  </w:style>
  <w:style w:type="character" w:customStyle="1" w:styleId="WW-WW8Num90z01">
    <w:name w:val="WW-WW8Num90z01"/>
    <w:rPr>
      <w:rFonts w:ascii="StarSymbol" w:hAnsi="StarSymbol" w:cs="StarSymbol"/>
      <w:sz w:val="18"/>
      <w:szCs w:val="18"/>
    </w:rPr>
  </w:style>
  <w:style w:type="character" w:customStyle="1" w:styleId="WW-WW8Num91z0">
    <w:name w:val="WW-WW8Num91z0"/>
    <w:rPr>
      <w:rFonts w:ascii="StarSymbol" w:hAnsi="StarSymbol" w:cs="StarSymbol"/>
      <w:sz w:val="18"/>
      <w:szCs w:val="18"/>
    </w:rPr>
  </w:style>
  <w:style w:type="character" w:customStyle="1" w:styleId="WW-WW8Num92z01">
    <w:name w:val="WW-WW8Num92z01"/>
    <w:rPr>
      <w:rFonts w:ascii="StarSymbol" w:hAnsi="StarSymbol" w:cs="StarSymbol"/>
      <w:sz w:val="18"/>
      <w:szCs w:val="18"/>
    </w:rPr>
  </w:style>
  <w:style w:type="character" w:customStyle="1" w:styleId="WW-WW8Num93z01">
    <w:name w:val="WW-WW8Num93z01"/>
    <w:rPr>
      <w:rFonts w:ascii="StarSymbol" w:hAnsi="StarSymbol" w:cs="StarSymbol"/>
      <w:sz w:val="18"/>
      <w:szCs w:val="18"/>
    </w:rPr>
  </w:style>
  <w:style w:type="character" w:customStyle="1" w:styleId="WW-WW8Num94z0">
    <w:name w:val="WW-WW8Num94z0"/>
    <w:rPr>
      <w:rFonts w:ascii="StarSymbol" w:hAnsi="StarSymbol" w:cs="StarSymbol"/>
      <w:sz w:val="18"/>
      <w:szCs w:val="18"/>
    </w:rPr>
  </w:style>
  <w:style w:type="character" w:customStyle="1" w:styleId="WW-WW8Num95z01">
    <w:name w:val="WW-WW8Num95z01"/>
    <w:rPr>
      <w:rFonts w:ascii="StarSymbol" w:hAnsi="StarSymbol" w:cs="StarSymbol"/>
      <w:sz w:val="18"/>
      <w:szCs w:val="18"/>
    </w:rPr>
  </w:style>
  <w:style w:type="character" w:customStyle="1" w:styleId="WW-WW8Num96z0">
    <w:name w:val="WW-WW8Num96z0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WW8Num2z01111">
    <w:name w:val="WW-WW8Num2z01111"/>
    <w:rPr>
      <w:rFonts w:ascii="StarSymbol" w:hAnsi="StarSymbol"/>
    </w:rPr>
  </w:style>
  <w:style w:type="character" w:customStyle="1" w:styleId="WW-WW8Num5z011">
    <w:name w:val="WW-WW8Num5z011"/>
    <w:rPr>
      <w:rFonts w:ascii="Times New Roman" w:hAnsi="Times New Roman"/>
    </w:rPr>
  </w:style>
  <w:style w:type="character" w:customStyle="1" w:styleId="WW-WW8Num7z011">
    <w:name w:val="WW-WW8Num7z011"/>
    <w:rPr>
      <w:rFonts w:ascii="Times New Roman" w:hAnsi="Times New Roman"/>
      <w:b w:val="0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-WW8Num12z01">
    <w:name w:val="WW-WW8Num12z01"/>
    <w:rPr>
      <w:rFonts w:ascii="Times New Roman" w:hAnsi="Times New Roman"/>
    </w:rPr>
  </w:style>
  <w:style w:type="character" w:customStyle="1" w:styleId="WW-WW8Num18z01111">
    <w:name w:val="WW-WW8Num18z01111"/>
    <w:rPr>
      <w:rFonts w:ascii="StarSymbol" w:hAnsi="StarSymbol" w:cs="StarSymbol"/>
      <w:sz w:val="18"/>
      <w:szCs w:val="18"/>
    </w:rPr>
  </w:style>
  <w:style w:type="character" w:customStyle="1" w:styleId="WW-WW8Num19z01111">
    <w:name w:val="WW-WW8Num19z01111"/>
    <w:rPr>
      <w:rFonts w:ascii="StarSymbol" w:hAnsi="StarSymbol" w:cs="StarSymbol"/>
      <w:sz w:val="18"/>
      <w:szCs w:val="18"/>
    </w:rPr>
  </w:style>
  <w:style w:type="character" w:customStyle="1" w:styleId="WW-WW8Num20z01111">
    <w:name w:val="WW-WW8Num20z01111"/>
    <w:rPr>
      <w:rFonts w:ascii="StarSymbol" w:hAnsi="StarSymbol" w:cs="StarSymbol"/>
      <w:sz w:val="18"/>
      <w:szCs w:val="18"/>
    </w:rPr>
  </w:style>
  <w:style w:type="character" w:customStyle="1" w:styleId="WW-WW8Num21z01111">
    <w:name w:val="WW-WW8Num21z01111"/>
    <w:rPr>
      <w:rFonts w:ascii="StarSymbol" w:hAnsi="StarSymbol" w:cs="StarSymbol"/>
      <w:sz w:val="18"/>
      <w:szCs w:val="18"/>
    </w:rPr>
  </w:style>
  <w:style w:type="character" w:customStyle="1" w:styleId="WW-WW8Num22z01111">
    <w:name w:val="WW-WW8Num22z01111"/>
    <w:rPr>
      <w:rFonts w:ascii="StarSymbol" w:hAnsi="StarSymbol" w:cs="StarSymbol"/>
      <w:sz w:val="18"/>
      <w:szCs w:val="18"/>
    </w:rPr>
  </w:style>
  <w:style w:type="character" w:customStyle="1" w:styleId="WW-WW8Num23z01111">
    <w:name w:val="WW-WW8Num23z01111"/>
    <w:rPr>
      <w:rFonts w:ascii="StarSymbol" w:hAnsi="StarSymbol" w:cs="StarSymbol"/>
      <w:sz w:val="18"/>
      <w:szCs w:val="18"/>
    </w:rPr>
  </w:style>
  <w:style w:type="character" w:customStyle="1" w:styleId="WW-WW8Num24z011">
    <w:name w:val="WW-WW8Num24z011"/>
    <w:rPr>
      <w:rFonts w:ascii="StarSymbol" w:hAnsi="StarSymbol" w:cs="StarSymbol"/>
      <w:sz w:val="18"/>
      <w:szCs w:val="18"/>
    </w:rPr>
  </w:style>
  <w:style w:type="character" w:customStyle="1" w:styleId="WW-WW8Num25z011">
    <w:name w:val="WW-WW8Num25z011"/>
    <w:rPr>
      <w:rFonts w:ascii="StarSymbol" w:hAnsi="StarSymbol" w:cs="StarSymbol"/>
      <w:sz w:val="18"/>
      <w:szCs w:val="18"/>
    </w:rPr>
  </w:style>
  <w:style w:type="character" w:customStyle="1" w:styleId="WW-WW8Num26z01111">
    <w:name w:val="WW-WW8Num26z01111"/>
    <w:rPr>
      <w:rFonts w:ascii="StarSymbol" w:hAnsi="StarSymbol" w:cs="StarSymbol"/>
      <w:sz w:val="18"/>
      <w:szCs w:val="18"/>
    </w:rPr>
  </w:style>
  <w:style w:type="character" w:customStyle="1" w:styleId="WW-WW8Num27z011">
    <w:name w:val="WW-WW8Num27z011"/>
    <w:rPr>
      <w:rFonts w:ascii="StarSymbol" w:hAnsi="StarSymbol" w:cs="StarSymbol"/>
      <w:sz w:val="18"/>
      <w:szCs w:val="18"/>
    </w:rPr>
  </w:style>
  <w:style w:type="character" w:customStyle="1" w:styleId="WW-WW8Num28z011">
    <w:name w:val="WW-WW8Num28z011"/>
    <w:rPr>
      <w:rFonts w:ascii="StarSymbol" w:hAnsi="StarSymbol" w:cs="StarSymbol"/>
      <w:sz w:val="18"/>
      <w:szCs w:val="18"/>
    </w:rPr>
  </w:style>
  <w:style w:type="character" w:customStyle="1" w:styleId="WW-WW8Num29z011">
    <w:name w:val="WW-WW8Num29z011"/>
    <w:rPr>
      <w:rFonts w:ascii="StarSymbol" w:hAnsi="StarSymbol" w:cs="StarSymbol"/>
      <w:sz w:val="18"/>
      <w:szCs w:val="18"/>
    </w:rPr>
  </w:style>
  <w:style w:type="character" w:customStyle="1" w:styleId="WW-WW8Num30z011">
    <w:name w:val="WW-WW8Num30z011"/>
    <w:rPr>
      <w:rFonts w:ascii="StarSymbol" w:hAnsi="StarSymbol" w:cs="StarSymbol"/>
      <w:sz w:val="18"/>
      <w:szCs w:val="18"/>
    </w:rPr>
  </w:style>
  <w:style w:type="character" w:customStyle="1" w:styleId="WW-WW8Num31z01">
    <w:name w:val="WW-WW8Num31z01"/>
    <w:rPr>
      <w:rFonts w:ascii="StarSymbol" w:hAnsi="StarSymbol" w:cs="StarSymbol"/>
      <w:sz w:val="18"/>
      <w:szCs w:val="18"/>
    </w:rPr>
  </w:style>
  <w:style w:type="character" w:customStyle="1" w:styleId="WW8Num32z0">
    <w:name w:val="WW8Num32z0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8z0">
    <w:name w:val="WW-WW8Num8z0"/>
    <w:rPr>
      <w:rFonts w:ascii="Times New Roman" w:hAnsi="Times New Roman"/>
    </w:rPr>
  </w:style>
  <w:style w:type="character" w:customStyle="1" w:styleId="WW-WW8Num9z01">
    <w:name w:val="WW-WW8Num9z01"/>
    <w:rPr>
      <w:b w:val="0"/>
    </w:rPr>
  </w:style>
  <w:style w:type="character" w:customStyle="1" w:styleId="WW-WW8Num12z011">
    <w:name w:val="WW-WW8Num12z011"/>
    <w:rPr>
      <w:rFonts w:ascii="Times New Roman" w:hAnsi="Times New Roman"/>
      <w:b w:val="0"/>
      <w:i w:val="0"/>
      <w:sz w:val="24"/>
      <w:u w:val="none"/>
    </w:rPr>
  </w:style>
  <w:style w:type="character" w:customStyle="1" w:styleId="WW-WW8Num19z011111">
    <w:name w:val="WW-WW8Num19z011111"/>
    <w:rPr>
      <w:rFonts w:ascii="Times New Roman" w:hAnsi="Times New Roman"/>
      <w:b w:val="0"/>
      <w:i w:val="0"/>
      <w:sz w:val="24"/>
      <w:u w:val="none"/>
    </w:rPr>
  </w:style>
  <w:style w:type="character" w:customStyle="1" w:styleId="WW-WW8Num25z0111">
    <w:name w:val="WW-WW8Num25z0111"/>
    <w:rPr>
      <w:rFonts w:ascii="Times New Roman" w:hAnsi="Times New Roman"/>
      <w:b w:val="0"/>
      <w:i w:val="0"/>
      <w:sz w:val="24"/>
      <w:u w:val="none"/>
    </w:rPr>
  </w:style>
  <w:style w:type="character" w:customStyle="1" w:styleId="WW8Num41z0">
    <w:name w:val="WW8Num41z0"/>
    <w:rPr>
      <w:rFonts w:ascii="Times New Roman" w:hAnsi="Times New Roman"/>
      <w:b w:val="0"/>
      <w:i w:val="0"/>
      <w:sz w:val="24"/>
      <w:u w:val="none"/>
    </w:rPr>
  </w:style>
  <w:style w:type="character" w:customStyle="1" w:styleId="WW8Num48z0">
    <w:name w:val="WW8Num48z0"/>
    <w:rPr>
      <w:rFonts w:ascii="Times New Roman" w:hAnsi="Times New Roman"/>
      <w:b w:val="0"/>
      <w:i w:val="0"/>
      <w:sz w:val="24"/>
      <w:u w:val="none"/>
    </w:rPr>
  </w:style>
  <w:style w:type="character" w:customStyle="1" w:styleId="WW8Num49z0">
    <w:name w:val="WW8Num49z0"/>
    <w:rPr>
      <w:rFonts w:ascii="Times New Roman" w:hAnsi="Times New Roman"/>
      <w:b w:val="0"/>
      <w:i w:val="0"/>
      <w:sz w:val="24"/>
      <w:u w:val="none"/>
    </w:rPr>
  </w:style>
  <w:style w:type="character" w:customStyle="1" w:styleId="WW8Num51z0">
    <w:name w:val="WW8Num51z0"/>
    <w:rPr>
      <w:rFonts w:ascii="Times New Roman" w:hAnsi="Times New Roman"/>
    </w:rPr>
  </w:style>
  <w:style w:type="character" w:customStyle="1" w:styleId="WW8Num54z0">
    <w:name w:val="WW8Num54z0"/>
    <w:rPr>
      <w:rFonts w:ascii="Times New Roman" w:hAnsi="Times New Roman"/>
    </w:rPr>
  </w:style>
  <w:style w:type="character" w:customStyle="1" w:styleId="WW8Num58z0">
    <w:name w:val="WW8Num58z0"/>
    <w:rPr>
      <w:rFonts w:ascii="Times New Roman" w:hAnsi="Times New Roman"/>
    </w:rPr>
  </w:style>
  <w:style w:type="character" w:customStyle="1" w:styleId="WW8Num69z0">
    <w:name w:val="WW8Num69z0"/>
    <w:rPr>
      <w:rFonts w:ascii="Times New Roman" w:hAnsi="Times New Roman"/>
      <w:b w:val="0"/>
      <w:i w:val="0"/>
      <w:sz w:val="24"/>
      <w:u w:val="none"/>
    </w:rPr>
  </w:style>
  <w:style w:type="character" w:customStyle="1" w:styleId="WW-WW8Num83z0111">
    <w:name w:val="WW-WW8Num83z0111"/>
    <w:rPr>
      <w:rFonts w:ascii="Times New Roman" w:hAnsi="Times New Roman"/>
      <w:b w:val="0"/>
      <w:i w:val="0"/>
      <w:sz w:val="24"/>
      <w:u w:val="none"/>
    </w:rPr>
  </w:style>
  <w:style w:type="character" w:customStyle="1" w:styleId="WW-WW8Num86z0">
    <w:name w:val="WW-WW8Num86z0"/>
    <w:rPr>
      <w:rFonts w:ascii="Times New Roman" w:hAnsi="Times New Roman"/>
      <w:b w:val="0"/>
      <w:i w:val="0"/>
      <w:sz w:val="24"/>
      <w:u w:val="none"/>
    </w:rPr>
  </w:style>
  <w:style w:type="character" w:customStyle="1" w:styleId="WW-WW8Num99z0">
    <w:name w:val="WW-WW8Num99z0"/>
    <w:rPr>
      <w:rFonts w:ascii="Times New Roman" w:hAnsi="Times New Roman"/>
    </w:rPr>
  </w:style>
  <w:style w:type="character" w:customStyle="1" w:styleId="WW8Num102z0">
    <w:name w:val="WW8Num102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7z0">
    <w:name w:val="WW-WW8Num107z0"/>
    <w:rPr>
      <w:rFonts w:ascii="Times New Roman" w:hAnsi="Times New Roman"/>
      <w:b w:val="0"/>
    </w:rPr>
  </w:style>
  <w:style w:type="character" w:customStyle="1" w:styleId="WW-WW8Num112z0">
    <w:name w:val="WW-WW8Num112z0"/>
    <w:rPr>
      <w:rFonts w:ascii="Times New Roman" w:hAnsi="Times New Roman"/>
    </w:rPr>
  </w:style>
  <w:style w:type="character" w:customStyle="1" w:styleId="WW-WW8Num113z01">
    <w:name w:val="WW-WW8Num113z01"/>
    <w:rPr>
      <w:rFonts w:ascii="Times New Roman" w:hAnsi="Times New Roman"/>
    </w:rPr>
  </w:style>
  <w:style w:type="character" w:customStyle="1" w:styleId="WW-WW8Num114z0">
    <w:name w:val="WW-WW8Num114z0"/>
    <w:rPr>
      <w:rFonts w:ascii="Times New Roman" w:hAnsi="Times New Roman"/>
    </w:rPr>
  </w:style>
  <w:style w:type="character" w:customStyle="1" w:styleId="WW8Num117z0">
    <w:name w:val="WW8Num117z0"/>
    <w:rPr>
      <w:rFonts w:ascii="Symbol" w:hAnsi="Symbol"/>
    </w:rPr>
  </w:style>
  <w:style w:type="character" w:customStyle="1" w:styleId="WW-WW8Num120z0">
    <w:name w:val="WW-WW8Num120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22z0">
    <w:name w:val="WW-WW8Num122z0"/>
    <w:rPr>
      <w:rFonts w:ascii="Times New Roman" w:hAnsi="Times New Roman"/>
      <w:b w:val="0"/>
      <w:i w:val="0"/>
      <w:sz w:val="24"/>
      <w:u w:val="none"/>
    </w:rPr>
  </w:style>
  <w:style w:type="character" w:customStyle="1" w:styleId="WW8Num130z0">
    <w:name w:val="WW8Num130z0"/>
    <w:rPr>
      <w:rFonts w:ascii="Times New Roman" w:hAnsi="Times New Roman"/>
      <w:b w:val="0"/>
      <w:i w:val="0"/>
      <w:sz w:val="24"/>
      <w:u w:val="none"/>
    </w:rPr>
  </w:style>
  <w:style w:type="character" w:customStyle="1" w:styleId="WW8Num132z0">
    <w:name w:val="WW8Num132z0"/>
    <w:rPr>
      <w:i/>
    </w:rPr>
  </w:style>
  <w:style w:type="character" w:customStyle="1" w:styleId="WW8Num136z0">
    <w:name w:val="WW8Num136z0"/>
    <w:rPr>
      <w:b w:val="0"/>
    </w:rPr>
  </w:style>
  <w:style w:type="character" w:customStyle="1" w:styleId="WW8Num140z0">
    <w:name w:val="WW8Num140z0"/>
    <w:rPr>
      <w:rFonts w:ascii="Times New Roman" w:hAnsi="Times New Roman"/>
      <w:i w:val="0"/>
    </w:rPr>
  </w:style>
  <w:style w:type="character" w:customStyle="1" w:styleId="WW8Num141z0">
    <w:name w:val="WW8Num141z0"/>
    <w:rPr>
      <w:rFonts w:ascii="Times New Roman" w:hAnsi="Times New Roman"/>
    </w:rPr>
  </w:style>
  <w:style w:type="character" w:customStyle="1" w:styleId="WW8Num143z0">
    <w:name w:val="WW8Num143z0"/>
    <w:rPr>
      <w:b w:val="0"/>
      <w:i w:val="0"/>
      <w:sz w:val="24"/>
    </w:rPr>
  </w:style>
  <w:style w:type="character" w:customStyle="1" w:styleId="WW8Num144z0">
    <w:name w:val="WW8Num144z0"/>
    <w:rPr>
      <w:rFonts w:ascii="Times New Roman" w:hAnsi="Times New Roman"/>
    </w:rPr>
  </w:style>
  <w:style w:type="character" w:customStyle="1" w:styleId="WW8Num145z0">
    <w:name w:val="WW8Num145z0"/>
    <w:rPr>
      <w:b/>
    </w:rPr>
  </w:style>
  <w:style w:type="character" w:customStyle="1" w:styleId="WW8Num154z0">
    <w:name w:val="WW8Num154z0"/>
    <w:rPr>
      <w:rFonts w:ascii="Times New Roman" w:hAnsi="Times New Roman"/>
      <w:b w:val="0"/>
      <w:i w:val="0"/>
      <w:sz w:val="24"/>
      <w:u w:val="none"/>
    </w:rPr>
  </w:style>
  <w:style w:type="character" w:customStyle="1" w:styleId="WW8Num158z0">
    <w:name w:val="WW8Num158z0"/>
    <w:rPr>
      <w:rFonts w:ascii="Symbol" w:hAnsi="Symbol"/>
    </w:rPr>
  </w:style>
  <w:style w:type="character" w:customStyle="1" w:styleId="WW8Num160z0">
    <w:name w:val="WW8Num160z0"/>
    <w:rPr>
      <w:rFonts w:ascii="Times New Roman" w:hAnsi="Times New Roman"/>
    </w:rPr>
  </w:style>
  <w:style w:type="character" w:customStyle="1" w:styleId="WW8Num167z0">
    <w:name w:val="WW8Num167z0"/>
    <w:rPr>
      <w:b w:val="0"/>
    </w:rPr>
  </w:style>
  <w:style w:type="character" w:customStyle="1" w:styleId="WW8Num168z0">
    <w:name w:val="WW8Num168z0"/>
    <w:rPr>
      <w:rFonts w:ascii="Times New Roman" w:hAnsi="Times New Roman"/>
      <w:b w:val="0"/>
      <w:i w:val="0"/>
      <w:sz w:val="24"/>
      <w:u w:val="none"/>
    </w:rPr>
  </w:style>
  <w:style w:type="character" w:customStyle="1" w:styleId="WW8Num170z0">
    <w:name w:val="WW8Num170z0"/>
    <w:rPr>
      <w:b w:val="0"/>
      <w:sz w:val="24"/>
    </w:rPr>
  </w:style>
  <w:style w:type="character" w:customStyle="1" w:styleId="WW8Num173z0">
    <w:name w:val="WW8Num173z0"/>
    <w:rPr>
      <w:b w:val="0"/>
    </w:rPr>
  </w:style>
  <w:style w:type="character" w:customStyle="1" w:styleId="WW8Num182z0">
    <w:name w:val="WW8Num182z0"/>
    <w:rPr>
      <w:rFonts w:ascii="Times New Roman" w:hAnsi="Times New Roman"/>
    </w:rPr>
  </w:style>
  <w:style w:type="character" w:customStyle="1" w:styleId="WW8Num188z0">
    <w:name w:val="WW8Num188z0"/>
    <w:rPr>
      <w:rFonts w:ascii="Times New Roman" w:hAnsi="Times New Roman"/>
      <w:b w:val="0"/>
      <w:i w:val="0"/>
      <w:sz w:val="24"/>
      <w:u w:val="none"/>
    </w:rPr>
  </w:style>
  <w:style w:type="character" w:customStyle="1" w:styleId="WW8Num192z0">
    <w:name w:val="WW8Num192z0"/>
    <w:rPr>
      <w:rFonts w:ascii="Symbol" w:hAnsi="Symbol"/>
    </w:rPr>
  </w:style>
  <w:style w:type="character" w:customStyle="1" w:styleId="WW8Num194z0">
    <w:name w:val="WW8Num194z0"/>
    <w:rPr>
      <w:rFonts w:ascii="Times New Roman" w:hAnsi="Times New Roman"/>
      <w:b w:val="0"/>
      <w:i w:val="0"/>
      <w:sz w:val="24"/>
      <w:u w:val="none"/>
    </w:rPr>
  </w:style>
  <w:style w:type="character" w:customStyle="1" w:styleId="WW8Num195z0">
    <w:name w:val="WW8Num195z0"/>
    <w:rPr>
      <w:rFonts w:ascii="Times New Roman" w:hAnsi="Times New Roman"/>
    </w:rPr>
  </w:style>
  <w:style w:type="character" w:customStyle="1" w:styleId="WW8Num197z0">
    <w:name w:val="WW8Num197z0"/>
    <w:rPr>
      <w:rFonts w:ascii="Times New Roman" w:hAnsi="Times New Roman"/>
    </w:rPr>
  </w:style>
  <w:style w:type="character" w:customStyle="1" w:styleId="WW8Num211z0">
    <w:name w:val="WW8Num211z0"/>
    <w:rPr>
      <w:rFonts w:ascii="Times New Roman" w:hAnsi="Times New Roman"/>
      <w:b w:val="0"/>
      <w:i w:val="0"/>
      <w:sz w:val="24"/>
      <w:u w:val="none"/>
    </w:rPr>
  </w:style>
  <w:style w:type="character" w:customStyle="1" w:styleId="WW8Num220z0">
    <w:name w:val="WW8Num220z0"/>
    <w:rPr>
      <w:rFonts w:ascii="Times New Roman" w:hAnsi="Times New Roman"/>
      <w:b w:val="0"/>
      <w:i w:val="0"/>
      <w:sz w:val="24"/>
      <w:u w:val="none"/>
    </w:rPr>
  </w:style>
  <w:style w:type="character" w:customStyle="1" w:styleId="WW8Num221z0">
    <w:name w:val="WW8Num221z0"/>
    <w:rPr>
      <w:rFonts w:ascii="Times New Roman" w:hAnsi="Times New Roman"/>
      <w:b w:val="0"/>
      <w:i w:val="0"/>
      <w:sz w:val="24"/>
      <w:u w:val="none"/>
    </w:rPr>
  </w:style>
  <w:style w:type="character" w:customStyle="1" w:styleId="WW8Num222z0">
    <w:name w:val="WW8Num222z0"/>
    <w:rPr>
      <w:i/>
    </w:rPr>
  </w:style>
  <w:style w:type="character" w:customStyle="1" w:styleId="WW8Num225z0">
    <w:name w:val="WW8Num225z0"/>
    <w:rPr>
      <w:rFonts w:ascii="Times New Roman" w:hAnsi="Times New Roman"/>
      <w:b w:val="0"/>
      <w:i w:val="0"/>
      <w:sz w:val="24"/>
      <w:u w:val="none"/>
    </w:rPr>
  </w:style>
  <w:style w:type="character" w:customStyle="1" w:styleId="WW8Num233z0">
    <w:name w:val="WW8Num233z0"/>
    <w:rPr>
      <w:b w:val="0"/>
    </w:rPr>
  </w:style>
  <w:style w:type="character" w:customStyle="1" w:styleId="WW8Num235z0">
    <w:name w:val="WW8Num235z0"/>
    <w:rPr>
      <w:rFonts w:ascii="Times New Roman" w:hAnsi="Times New Roman"/>
    </w:rPr>
  </w:style>
  <w:style w:type="character" w:customStyle="1" w:styleId="WW8Num242z0">
    <w:name w:val="WW8Num242z0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Pr>
      <w:rFonts w:ascii="Times New Roman" w:hAnsi="Times New Roman"/>
      <w:b w:val="0"/>
      <w:i w:val="0"/>
      <w:sz w:val="24"/>
      <w:u w:val="none"/>
    </w:rPr>
  </w:style>
  <w:style w:type="character" w:customStyle="1" w:styleId="WW8Num255z0">
    <w:name w:val="WW8Num255z0"/>
    <w:rPr>
      <w:rFonts w:ascii="Times New Roman" w:hAnsi="Times New Roman"/>
      <w:b w:val="0"/>
      <w:i w:val="0"/>
      <w:sz w:val="24"/>
      <w:u w:val="none"/>
    </w:rPr>
  </w:style>
  <w:style w:type="character" w:customStyle="1" w:styleId="WW8Num260z0">
    <w:name w:val="WW8Num260z0"/>
    <w:rPr>
      <w:rFonts w:ascii="Symbol" w:hAnsi="Symbol"/>
    </w:rPr>
  </w:style>
  <w:style w:type="character" w:customStyle="1" w:styleId="WW8Num267z0">
    <w:name w:val="WW8Num267z0"/>
    <w:rPr>
      <w:rFonts w:ascii="Times New Roman" w:hAnsi="Times New Roman"/>
      <w:b w:val="0"/>
      <w:i w:val="0"/>
      <w:sz w:val="24"/>
      <w:u w:val="none"/>
    </w:rPr>
  </w:style>
  <w:style w:type="character" w:customStyle="1" w:styleId="WW8Num273z0">
    <w:name w:val="WW8Num273z0"/>
    <w:rPr>
      <w:rFonts w:ascii="Times New Roman" w:hAnsi="Times New Roman"/>
    </w:rPr>
  </w:style>
  <w:style w:type="character" w:customStyle="1" w:styleId="WW8Num279z0">
    <w:name w:val="WW8Num279z0"/>
    <w:rPr>
      <w:rFonts w:ascii="Times New Roman" w:hAnsi="Times New Roman"/>
    </w:rPr>
  </w:style>
  <w:style w:type="character" w:customStyle="1" w:styleId="WW8Num280z0">
    <w:name w:val="WW8Num280z0"/>
    <w:rPr>
      <w:rFonts w:ascii="Times New Roman" w:hAnsi="Times New Roman"/>
      <w:b w:val="0"/>
      <w:i w:val="0"/>
      <w:sz w:val="24"/>
      <w:u w:val="none"/>
    </w:rPr>
  </w:style>
  <w:style w:type="character" w:customStyle="1" w:styleId="WW8Num282z0">
    <w:name w:val="WW8Num282z0"/>
    <w:rPr>
      <w:rFonts w:ascii="Times New Roman" w:hAnsi="Times New Roman"/>
      <w:b w:val="0"/>
      <w:i w:val="0"/>
      <w:sz w:val="24"/>
      <w:u w:val="none"/>
    </w:rPr>
  </w:style>
  <w:style w:type="character" w:customStyle="1" w:styleId="WW8Num283z0">
    <w:name w:val="WW8Num283z0"/>
    <w:rPr>
      <w:rFonts w:ascii="Times New Roman" w:hAnsi="Times New Roman"/>
      <w:b w:val="0"/>
      <w:i w:val="0"/>
      <w:sz w:val="24"/>
      <w:u w:val="none"/>
    </w:rPr>
  </w:style>
  <w:style w:type="character" w:customStyle="1" w:styleId="WW8Num285z0">
    <w:name w:val="WW8Num285z0"/>
    <w:rPr>
      <w:rFonts w:ascii="Times New Roman" w:hAnsi="Times New Roman"/>
      <w:b w:val="0"/>
      <w:i w:val="0"/>
      <w:sz w:val="24"/>
      <w:u w:val="none"/>
    </w:rPr>
  </w:style>
  <w:style w:type="character" w:customStyle="1" w:styleId="WW8Num290z0">
    <w:name w:val="WW8Num290z0"/>
    <w:rPr>
      <w:rFonts w:ascii="Times New Roman" w:hAnsi="Times New Roman"/>
    </w:rPr>
  </w:style>
  <w:style w:type="character" w:customStyle="1" w:styleId="WW8Num294z0">
    <w:name w:val="WW8Num294z0"/>
    <w:rPr>
      <w:b/>
    </w:rPr>
  </w:style>
  <w:style w:type="character" w:customStyle="1" w:styleId="WW8Num296z0">
    <w:name w:val="WW8Num296z0"/>
    <w:rPr>
      <w:b w:val="0"/>
    </w:rPr>
  </w:style>
  <w:style w:type="character" w:customStyle="1" w:styleId="WW8Num297z0">
    <w:name w:val="WW8Num297z0"/>
    <w:rPr>
      <w:rFonts w:ascii="Times New Roman" w:hAnsi="Times New Roman"/>
      <w:b w:val="0"/>
      <w:i w:val="0"/>
      <w:sz w:val="24"/>
      <w:u w:val="none"/>
    </w:rPr>
  </w:style>
  <w:style w:type="character" w:customStyle="1" w:styleId="WW8Num304z0">
    <w:name w:val="WW8Num304z0"/>
    <w:rPr>
      <w:rFonts w:ascii="Times New Roman" w:hAnsi="Times New Roman"/>
      <w:b w:val="0"/>
      <w:i w:val="0"/>
      <w:sz w:val="24"/>
      <w:u w:val="none"/>
    </w:rPr>
  </w:style>
  <w:style w:type="character" w:customStyle="1" w:styleId="WW8Num308z0">
    <w:name w:val="WW8Num308z0"/>
    <w:rPr>
      <w:rFonts w:ascii="Times New Roman" w:hAnsi="Times New Roman"/>
      <w:b w:val="0"/>
      <w:i w:val="0"/>
      <w:sz w:val="24"/>
      <w:u w:val="none"/>
    </w:rPr>
  </w:style>
  <w:style w:type="character" w:customStyle="1" w:styleId="WW8Num311z0">
    <w:name w:val="WW8Num311z0"/>
    <w:rPr>
      <w:rFonts w:ascii="Times New Roman" w:hAnsi="Times New Roman"/>
    </w:rPr>
  </w:style>
  <w:style w:type="character" w:customStyle="1" w:styleId="WW8Num320z0">
    <w:name w:val="WW8Num320z0"/>
    <w:rPr>
      <w:rFonts w:ascii="Times New Roman" w:hAnsi="Times New Roman"/>
      <w:b w:val="0"/>
      <w:i w:val="0"/>
      <w:sz w:val="24"/>
      <w:u w:val="none"/>
    </w:rPr>
  </w:style>
  <w:style w:type="character" w:customStyle="1" w:styleId="WW8Num328z0">
    <w:name w:val="WW8Num328z0"/>
    <w:rPr>
      <w:rFonts w:ascii="Symbol" w:hAnsi="Symbol"/>
    </w:rPr>
  </w:style>
  <w:style w:type="character" w:customStyle="1" w:styleId="WW8Num332z0">
    <w:name w:val="WW8Num332z0"/>
    <w:rPr>
      <w:rFonts w:ascii="Times New Roman" w:hAnsi="Times New Roman"/>
    </w:rPr>
  </w:style>
  <w:style w:type="character" w:customStyle="1" w:styleId="WW8Num351z0">
    <w:name w:val="WW8Num351z0"/>
    <w:rPr>
      <w:b w:val="0"/>
    </w:rPr>
  </w:style>
  <w:style w:type="character" w:customStyle="1" w:styleId="WW8Num356z0">
    <w:name w:val="WW8Num356z0"/>
    <w:rPr>
      <w:rFonts w:ascii="Times New Roman" w:hAnsi="Times New Roman"/>
      <w:b w:val="0"/>
      <w:i w:val="0"/>
      <w:sz w:val="24"/>
      <w:u w:val="none"/>
    </w:rPr>
  </w:style>
  <w:style w:type="character" w:customStyle="1" w:styleId="WW8NumSt22z0">
    <w:name w:val="WW8NumSt22z0"/>
    <w:rPr>
      <w:rFonts w:ascii="Times New Roman" w:hAnsi="Times New Roman"/>
      <w:b w:val="0"/>
      <w:i w:val="0"/>
      <w:sz w:val="24"/>
      <w:u w:val="none"/>
    </w:rPr>
  </w:style>
  <w:style w:type="character" w:customStyle="1" w:styleId="WW8NumSt25z0">
    <w:name w:val="WW8NumSt25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z0">
    <w:name w:val="WW8NumSt28z0"/>
    <w:rPr>
      <w:rFonts w:ascii="Times New Roman" w:hAnsi="Times New Roman"/>
      <w:b w:val="0"/>
      <w:i w:val="0"/>
      <w:sz w:val="24"/>
      <w:u w:val="none"/>
    </w:rPr>
  </w:style>
  <w:style w:type="character" w:customStyle="1" w:styleId="WW8NumSt29z0">
    <w:name w:val="WW8NumSt2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1z0">
    <w:name w:val="WW8NumSt3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z0">
    <w:name w:val="WW8NumSt3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z0">
    <w:name w:val="WW8NumSt38z0"/>
    <w:rPr>
      <w:rFonts w:ascii="Times New Roman" w:hAnsi="Times New Roman"/>
      <w:b w:val="0"/>
      <w:i w:val="0"/>
      <w:sz w:val="24"/>
      <w:u w:val="none"/>
    </w:rPr>
  </w:style>
  <w:style w:type="character" w:customStyle="1" w:styleId="WW8NumSt75z0">
    <w:name w:val="WW8NumSt75z0"/>
    <w:rPr>
      <w:rFonts w:ascii="Times New Roman" w:hAnsi="Times New Roman"/>
      <w:b w:val="0"/>
      <w:i w:val="0"/>
      <w:sz w:val="24"/>
      <w:u w:val="none"/>
    </w:rPr>
  </w:style>
  <w:style w:type="character" w:customStyle="1" w:styleId="WW8NumSt76z0">
    <w:name w:val="WW8NumSt76z0"/>
    <w:rPr>
      <w:rFonts w:ascii="Times New Roman" w:hAnsi="Times New Roman"/>
      <w:b w:val="0"/>
      <w:i w:val="0"/>
      <w:sz w:val="24"/>
      <w:u w:val="none"/>
    </w:rPr>
  </w:style>
  <w:style w:type="character" w:customStyle="1" w:styleId="WW8NumSt81z0">
    <w:name w:val="WW8NumSt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82z0">
    <w:name w:val="WW8NumSt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83z0">
    <w:name w:val="WW8NumSt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84z0">
    <w:name w:val="WW8NumSt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85z0">
    <w:name w:val="WW8NumSt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86z0">
    <w:name w:val="WW8NumSt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87z0">
    <w:name w:val="WW8NumSt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6z0">
    <w:name w:val="WW8NumSt116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7z0">
    <w:name w:val="WW8NumSt11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8z0">
    <w:name w:val="WW8NumSt118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9z0">
    <w:name w:val="WW8NumSt119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0z0">
    <w:name w:val="WW8NumSt120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1z0">
    <w:name w:val="WW8NumSt121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2z0">
    <w:name w:val="WW8NumSt122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4z0">
    <w:name w:val="WW8NumSt1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5z0">
    <w:name w:val="WW8NumSt1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6z0">
    <w:name w:val="WW8NumSt1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7z0">
    <w:name w:val="WW8NumSt1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8z0">
    <w:name w:val="WW8NumSt188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9z0">
    <w:name w:val="WW8NumSt189z0"/>
    <w:rPr>
      <w:rFonts w:ascii="Times New Roman" w:hAnsi="Times New Roman"/>
      <w:b w:val="0"/>
      <w:i w:val="0"/>
      <w:sz w:val="24"/>
      <w:u w:val="none"/>
    </w:rPr>
  </w:style>
  <w:style w:type="character" w:customStyle="1" w:styleId="WW8NumSt190z0">
    <w:name w:val="WW8NumSt190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0z0">
    <w:name w:val="WW8NumSt280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1z0">
    <w:name w:val="WW8NumSt2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2z0">
    <w:name w:val="WW8NumSt2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3z0">
    <w:name w:val="WW8NumSt2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4z0">
    <w:name w:val="WW8NumSt2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5z0">
    <w:name w:val="WW8NumSt2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6z0">
    <w:name w:val="WW8NumSt2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299z0">
    <w:name w:val="WW8NumSt29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0z0">
    <w:name w:val="WW8NumSt30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1z0">
    <w:name w:val="WW8NumSt30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2z0">
    <w:name w:val="WW8NumSt30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3z0">
    <w:name w:val="WW8NumSt30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4z0">
    <w:name w:val="WW8NumSt30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5z0">
    <w:name w:val="WW8NumSt30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7z0">
    <w:name w:val="WW8NumSt32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8z0">
    <w:name w:val="WW8NumSt32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9z0">
    <w:name w:val="WW8NumSt32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0z0">
    <w:name w:val="WW8NumSt33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1z0">
    <w:name w:val="WW8NumSt33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2z0">
    <w:name w:val="WW8NumSt33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3z0">
    <w:name w:val="WW8NumSt33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4z0">
    <w:name w:val="WW8NumSt33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5z0">
    <w:name w:val="WW8NumSt33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6z0">
    <w:name w:val="WW8NumSt33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7z0">
    <w:name w:val="WW8NumSt33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8z0">
    <w:name w:val="WW8NumSt33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9z0">
    <w:name w:val="WW8NumSt33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40z0">
    <w:name w:val="WW8NumSt34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3z0">
    <w:name w:val="WW8NumSt37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4z0">
    <w:name w:val="WW8NumSt37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5z0">
    <w:name w:val="WW8NumSt37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6z0">
    <w:name w:val="WW8NumSt37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7z0">
    <w:name w:val="WW8NumSt37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8z0">
    <w:name w:val="WW8NumSt37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9z0">
    <w:name w:val="WW8NumSt37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0z0">
    <w:name w:val="WW8NumSt38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1z0">
    <w:name w:val="WW8NumSt3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2z0">
    <w:name w:val="WW8NumSt3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3z0">
    <w:name w:val="WW8NumSt3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4z0">
    <w:name w:val="WW8NumSt3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5z0">
    <w:name w:val="WW8NumSt3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6z0">
    <w:name w:val="WW8NumSt3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7z0">
    <w:name w:val="WW8NumSt3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8z0">
    <w:name w:val="WW8NumSt38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9z0">
    <w:name w:val="WW8NumSt38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0z0">
    <w:name w:val="WW8NumSt39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1z0">
    <w:name w:val="WW8NumSt39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2z0">
    <w:name w:val="WW8NumSt39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3z0">
    <w:name w:val="WW8NumSt39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4z0">
    <w:name w:val="WW8NumSt39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5z0">
    <w:name w:val="WW8NumSt39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6z0">
    <w:name w:val="WW8NumSt39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7z0">
    <w:name w:val="WW8NumSt39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8z0">
    <w:name w:val="WW8NumSt39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9z0">
    <w:name w:val="WW8NumSt399z0"/>
    <w:rPr>
      <w:rFonts w:ascii="Times New Roman" w:hAnsi="Times New Roman"/>
      <w:b w:val="0"/>
      <w:i w:val="0"/>
      <w:sz w:val="24"/>
      <w:u w:val="none"/>
    </w:rPr>
  </w:style>
  <w:style w:type="character" w:customStyle="1" w:styleId="WW8NumSt400z0">
    <w:name w:val="WW8NumSt400z0"/>
    <w:rPr>
      <w:rFonts w:ascii="Times New Roman" w:hAnsi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8Num56z0">
    <w:name w:val="WW8Num56z0"/>
    <w:rPr>
      <w:rFonts w:ascii="Times New Roman" w:hAnsi="Times New Roman"/>
      <w:b w:val="0"/>
    </w:rPr>
  </w:style>
  <w:style w:type="character" w:customStyle="1" w:styleId="WW8Num137z0">
    <w:name w:val="WW8Num137z0"/>
    <w:rPr>
      <w:rFonts w:ascii="Times New Roman" w:hAnsi="Times New Roman"/>
      <w:b w:val="0"/>
      <w:i w:val="0"/>
      <w:sz w:val="24"/>
      <w:u w:val="none"/>
    </w:rPr>
  </w:style>
  <w:style w:type="character" w:customStyle="1" w:styleId="WW8Num164z0">
    <w:name w:val="WW8Num164z0"/>
    <w:rPr>
      <w:rFonts w:ascii="Times New Roman" w:hAnsi="Times New Roman"/>
    </w:rPr>
  </w:style>
  <w:style w:type="character" w:customStyle="1" w:styleId="WW8Num119z0">
    <w:name w:val="WW8Num119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3z0">
    <w:name w:val="WW-WW8Num103z0"/>
    <w:rPr>
      <w:rFonts w:ascii="Times New Roman" w:hAnsi="Times New Roman"/>
      <w:b w:val="0"/>
      <w:i w:val="0"/>
      <w:sz w:val="24"/>
      <w:u w:val="none"/>
    </w:rPr>
  </w:style>
  <w:style w:type="paragraph" w:styleId="Tekstpodstawowy">
    <w:name w:val="Body Text"/>
    <w:aliases w:val=" Znak,Znak"/>
    <w:basedOn w:val="Normalny"/>
    <w:link w:val="TekstpodstawowyZnak"/>
    <w:pPr>
      <w:widowControl w:val="0"/>
      <w:jc w:val="both"/>
    </w:pPr>
    <w:rPr>
      <w:i/>
    </w:rPr>
  </w:style>
  <w:style w:type="paragraph" w:styleId="Lista">
    <w:name w:val="List"/>
    <w:basedOn w:val="Tekstpodstawowy"/>
    <w:semiHidden/>
    <w:rPr>
      <w:rFonts w:cs="Tahoma"/>
    </w:rPr>
  </w:style>
  <w:style w:type="paragraph" w:styleId="Podpis">
    <w:name w:val="Signature"/>
    <w:basedOn w:val="Normalny"/>
    <w:semiHidden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semiHidden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semiHidden/>
    <w:pPr>
      <w:widowControl w:val="0"/>
      <w:jc w:val="both"/>
    </w:pPr>
    <w:rPr>
      <w:b/>
      <w:i/>
    </w:rPr>
  </w:style>
  <w:style w:type="paragraph" w:customStyle="1" w:styleId="WW-Tekstpodstawowywcity2">
    <w:name w:val="WW-Tekst podstawowy wcięty 2"/>
    <w:basedOn w:val="Normalny"/>
    <w:pPr>
      <w:ind w:left="708"/>
      <w:jc w:val="both"/>
    </w:pPr>
    <w:rPr>
      <w:i/>
    </w:rPr>
  </w:style>
  <w:style w:type="paragraph" w:customStyle="1" w:styleId="WW-Tekstpodstawowywcity3">
    <w:name w:val="WW-Tekst podstawowy wcięty 3"/>
    <w:basedOn w:val="Normalny"/>
    <w:pPr>
      <w:ind w:left="426" w:hanging="426"/>
      <w:jc w:val="both"/>
    </w:pPr>
    <w:rPr>
      <w:i/>
    </w:rPr>
  </w:style>
  <w:style w:type="paragraph" w:customStyle="1" w:styleId="WW-Tekstpodstawowy2">
    <w:name w:val="WW-Tekst podstawowy 2"/>
    <w:basedOn w:val="Normalny"/>
    <w:pPr>
      <w:jc w:val="center"/>
    </w:pPr>
    <w:rPr>
      <w:rFonts w:ascii="Arial" w:hAnsi="Arial"/>
      <w:b/>
      <w:i/>
    </w:rPr>
  </w:style>
  <w:style w:type="paragraph" w:customStyle="1" w:styleId="WW-Tekstpodstawowy3">
    <w:name w:val="WW-Tekst podstawowy 3"/>
    <w:basedOn w:val="Normalny"/>
    <w:pPr>
      <w:jc w:val="both"/>
    </w:pPr>
    <w:rPr>
      <w:rFonts w:ascii="Arial" w:hAnsi="Arial"/>
    </w:rPr>
  </w:style>
  <w:style w:type="paragraph" w:customStyle="1" w:styleId="WW-Podpispodobiektem">
    <w:name w:val="WW-Podpis pod obiektem"/>
    <w:basedOn w:val="Normalny"/>
    <w:next w:val="Normalny"/>
    <w:pPr>
      <w:jc w:val="center"/>
    </w:pPr>
    <w:rPr>
      <w:rFonts w:ascii="Arial" w:hAnsi="Arial"/>
      <w:sz w:val="28"/>
    </w:rPr>
  </w:style>
  <w:style w:type="paragraph" w:customStyle="1" w:styleId="WW-Tekstdugiegocytatu">
    <w:name w:val="WW-Tekst długiego cytatu"/>
    <w:basedOn w:val="Normalny"/>
    <w:pPr>
      <w:ind w:left="705" w:right="-142"/>
      <w:jc w:val="both"/>
    </w:pPr>
    <w:rPr>
      <w:rFonts w:ascii="Arial" w:hAnsi="Arial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Cs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/>
    </w:rPr>
  </w:style>
  <w:style w:type="paragraph" w:styleId="Tekstpodstawowy2">
    <w:name w:val="Body Text 2"/>
    <w:basedOn w:val="Normalny"/>
    <w:link w:val="Tekstpodstawowy2Znak"/>
    <w:semiHidden/>
    <w:pPr>
      <w:tabs>
        <w:tab w:val="left" w:pos="855"/>
      </w:tabs>
      <w:jc w:val="both"/>
    </w:pPr>
    <w:rPr>
      <w:b/>
      <w:lang w:val="x-none"/>
    </w:rPr>
  </w:style>
  <w:style w:type="character" w:styleId="Numerstrony">
    <w:name w:val="page number"/>
    <w:basedOn w:val="Domylnaczcionkaakapitu"/>
    <w:semiHidden/>
  </w:style>
  <w:style w:type="character" w:styleId="Hipercze">
    <w:name w:val="Hyperlink"/>
    <w:semiHidden/>
    <w:rPr>
      <w:color w:val="0000FF"/>
      <w:u w:val="single"/>
    </w:rPr>
  </w:style>
  <w:style w:type="character" w:customStyle="1" w:styleId="tw4winTerm">
    <w:name w:val="tw4winTerm"/>
    <w:rPr>
      <w:color w:val="0000FF"/>
    </w:rPr>
  </w:style>
  <w:style w:type="paragraph" w:customStyle="1" w:styleId="Tekstpodstawowy21">
    <w:name w:val="Tekst podstawowy 21"/>
    <w:basedOn w:val="Normalny"/>
    <w:pPr>
      <w:tabs>
        <w:tab w:val="left" w:pos="855"/>
      </w:tabs>
      <w:jc w:val="both"/>
    </w:pPr>
    <w:rPr>
      <w:b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  <w:lang w:val="x-none"/>
    </w:rPr>
  </w:style>
  <w:style w:type="paragraph" w:styleId="Tekstpodstawowywcity2">
    <w:name w:val="Body Text Indent 2"/>
    <w:basedOn w:val="Normalny"/>
    <w:link w:val="Tekstpodstawowywcity2Znak"/>
    <w:semiHidden/>
    <w:pPr>
      <w:spacing w:after="120" w:line="480" w:lineRule="auto"/>
      <w:ind w:left="283"/>
    </w:pPr>
  </w:style>
  <w:style w:type="character" w:customStyle="1" w:styleId="dane">
    <w:name w:val="dane"/>
    <w:basedOn w:val="Domylnaczcionkaakapitu"/>
  </w:style>
  <w:style w:type="paragraph" w:customStyle="1" w:styleId="DefaultText">
    <w:name w:val="Default Text"/>
    <w:pPr>
      <w:widowControl w:val="0"/>
      <w:suppressAutoHyphens/>
    </w:pPr>
    <w:rPr>
      <w:rFonts w:eastAsia="Lucida Sans Unicode"/>
      <w:sz w:val="24"/>
      <w:szCs w:val="24"/>
    </w:rPr>
  </w:style>
  <w:style w:type="character" w:customStyle="1" w:styleId="TekstpodstawowyZnak">
    <w:name w:val="Tekst podstawowy Znak"/>
    <w:aliases w:val=" Znak Znak,Znak Znak"/>
    <w:link w:val="Tekstpodstawowy"/>
    <w:rsid w:val="008B41C5"/>
    <w:rPr>
      <w:i/>
      <w:sz w:val="24"/>
      <w:lang w:val="pl-PL" w:bidi="ar-SA"/>
    </w:rPr>
  </w:style>
  <w:style w:type="table" w:styleId="Tabela-Siatka">
    <w:name w:val="Table Grid"/>
    <w:basedOn w:val="Standardowy"/>
    <w:rsid w:val="007C37F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A71EB2"/>
    <w:rPr>
      <w:sz w:val="20"/>
    </w:rPr>
  </w:style>
  <w:style w:type="character" w:styleId="Odwoanieprzypisudolnego">
    <w:name w:val="footnote reference"/>
    <w:semiHidden/>
    <w:rsid w:val="00A71EB2"/>
    <w:rPr>
      <w:vertAlign w:val="superscript"/>
    </w:rPr>
  </w:style>
  <w:style w:type="character" w:customStyle="1" w:styleId="Tekstpodstawowy2Znak">
    <w:name w:val="Tekst podstawowy 2 Znak"/>
    <w:link w:val="Tekstpodstawowy2"/>
    <w:semiHidden/>
    <w:rsid w:val="00222806"/>
    <w:rPr>
      <w:b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31B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CB31B7"/>
    <w:rPr>
      <w:rFonts w:ascii="Tahoma" w:hAnsi="Tahoma" w:cs="Tahoma"/>
      <w:sz w:val="16"/>
      <w:szCs w:val="16"/>
    </w:rPr>
  </w:style>
  <w:style w:type="character" w:customStyle="1" w:styleId="NagwekZnak">
    <w:name w:val="Nagłówek Znak"/>
    <w:aliases w:val="Nagłówek strony Znak"/>
    <w:link w:val="Nagwek"/>
    <w:uiPriority w:val="99"/>
    <w:rsid w:val="00231C2A"/>
    <w:rPr>
      <w:sz w:val="24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4528D5"/>
    <w:pPr>
      <w:ind w:left="708"/>
    </w:pPr>
  </w:style>
  <w:style w:type="character" w:customStyle="1" w:styleId="Nagwek6Znak">
    <w:name w:val="Nagłówek 6 Znak"/>
    <w:link w:val="Nagwek6"/>
    <w:rsid w:val="0090670E"/>
    <w:rPr>
      <w:i/>
      <w:sz w:val="36"/>
    </w:rPr>
  </w:style>
  <w:style w:type="character" w:customStyle="1" w:styleId="Nagwek5Znak">
    <w:name w:val="Nagłówek 5 Znak"/>
    <w:link w:val="Nagwek5"/>
    <w:rsid w:val="0090670E"/>
    <w:rPr>
      <w:i/>
      <w:sz w:val="36"/>
    </w:rPr>
  </w:style>
  <w:style w:type="character" w:customStyle="1" w:styleId="Nagwek9Znak">
    <w:name w:val="Nagłówek 9 Znak"/>
    <w:link w:val="Nagwek9"/>
    <w:rsid w:val="0090670E"/>
    <w:rPr>
      <w:rFonts w:ascii="Arial" w:hAnsi="Arial"/>
      <w:b/>
      <w:sz w:val="36"/>
    </w:rPr>
  </w:style>
  <w:style w:type="character" w:customStyle="1" w:styleId="Tekstpodstawowy3Znak">
    <w:name w:val="Tekst podstawowy 3 Znak"/>
    <w:link w:val="Tekstpodstawowy3"/>
    <w:rsid w:val="0090670E"/>
    <w:rPr>
      <w:sz w:val="16"/>
      <w:szCs w:val="16"/>
    </w:rPr>
  </w:style>
  <w:style w:type="character" w:customStyle="1" w:styleId="Tekstpodstawowy2Znak1">
    <w:name w:val="Tekst podstawowy 2 Znak1"/>
    <w:semiHidden/>
    <w:rsid w:val="009F16AF"/>
    <w:rPr>
      <w:b/>
      <w:sz w:val="24"/>
      <w:lang w:val="x-none" w:bidi="ar-SA"/>
    </w:rPr>
  </w:style>
  <w:style w:type="character" w:customStyle="1" w:styleId="TekstpodstawowyZnak1">
    <w:name w:val="Tekst podstawowy Znak1"/>
    <w:rsid w:val="009F16AF"/>
    <w:rPr>
      <w:i/>
      <w:sz w:val="24"/>
      <w:lang w:val="pl-PL" w:bidi="ar-SA"/>
    </w:rPr>
  </w:style>
  <w:style w:type="character" w:customStyle="1" w:styleId="StopkaZnak">
    <w:name w:val="Stopka Znak"/>
    <w:link w:val="Stopka"/>
    <w:rsid w:val="00795BAC"/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F14"/>
    <w:rPr>
      <w:sz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7F14"/>
  </w:style>
  <w:style w:type="character" w:styleId="Odwoanieprzypisukocowego">
    <w:name w:val="endnote reference"/>
    <w:uiPriority w:val="99"/>
    <w:semiHidden/>
    <w:unhideWhenUsed/>
    <w:rsid w:val="00387F14"/>
    <w:rPr>
      <w:vertAlign w:val="superscript"/>
    </w:rPr>
  </w:style>
  <w:style w:type="character" w:customStyle="1" w:styleId="NormalnyWebZnak">
    <w:name w:val="Normalny (Web) Znak"/>
    <w:rsid w:val="00E2343F"/>
    <w:rPr>
      <w:noProof w:val="0"/>
      <w:sz w:val="24"/>
      <w:szCs w:val="24"/>
      <w:lang w:val="pl-PL" w:eastAsia="pl-PL" w:bidi="ar-SA"/>
    </w:rPr>
  </w:style>
  <w:style w:type="paragraph" w:customStyle="1" w:styleId="Default">
    <w:name w:val="Default"/>
    <w:rsid w:val="00E418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Contents">
    <w:name w:val="Table Contents"/>
    <w:basedOn w:val="Normalny"/>
    <w:rsid w:val="006163A8"/>
    <w:pPr>
      <w:widowControl w:val="0"/>
      <w:suppressLineNumbers/>
      <w:autoSpaceDN w:val="0"/>
      <w:textAlignment w:val="baseline"/>
    </w:pPr>
    <w:rPr>
      <w:rFonts w:eastAsia="Andale Sans UI" w:cs="Tahoma"/>
      <w:kern w:val="3"/>
      <w:szCs w:val="24"/>
      <w:lang w:val="de-DE" w:eastAsia="ja-JP" w:bidi="fa-IR"/>
    </w:rPr>
  </w:style>
  <w:style w:type="character" w:styleId="UyteHipercze">
    <w:name w:val="FollowedHyperlink"/>
    <w:uiPriority w:val="99"/>
    <w:semiHidden/>
    <w:unhideWhenUsed/>
    <w:rsid w:val="00126E72"/>
    <w:rPr>
      <w:color w:val="800080"/>
      <w:u w:val="single"/>
    </w:rPr>
  </w:style>
  <w:style w:type="paragraph" w:styleId="NormalnyWeb">
    <w:name w:val="Normal (Web)"/>
    <w:basedOn w:val="Normalny"/>
    <w:uiPriority w:val="99"/>
    <w:unhideWhenUsed/>
    <w:rsid w:val="007B0100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7B010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7B0100"/>
    <w:rPr>
      <w:rFonts w:ascii="Calibri" w:eastAsia="Calibri" w:hAnsi="Calibri"/>
      <w:sz w:val="22"/>
      <w:szCs w:val="22"/>
      <w:lang w:eastAsia="en-US"/>
    </w:rPr>
  </w:style>
  <w:style w:type="character" w:customStyle="1" w:styleId="alb">
    <w:name w:val="a_lb"/>
    <w:basedOn w:val="Domylnaczcionkaakapitu"/>
    <w:rsid w:val="0054111C"/>
  </w:style>
  <w:style w:type="character" w:customStyle="1" w:styleId="fn-ref">
    <w:name w:val="fn-ref"/>
    <w:basedOn w:val="Domylnaczcionkaakapitu"/>
    <w:rsid w:val="0054111C"/>
  </w:style>
  <w:style w:type="paragraph" w:customStyle="1" w:styleId="text-justify">
    <w:name w:val="text-justify"/>
    <w:basedOn w:val="Normalny"/>
    <w:rsid w:val="0054111C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11A08"/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E4FD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0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9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0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7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8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6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4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9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6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5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7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2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0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5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7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30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343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86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9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2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4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5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2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5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3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wojt@ugnowytarg.pl" TargetMode="External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4" Type="http://schemas.openxmlformats.org/officeDocument/2006/relationships/hyperlink" Target="http://www.ugnowytarg.pl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8F653-0080-4762-AF95-12C490030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255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Materiały przetargowe</vt:lpstr>
    </vt:vector>
  </TitlesOfParts>
  <Company>Gmina NT</Company>
  <LinksUpToDate>false</LinksUpToDate>
  <CharactersWithSpaces>1785</CharactersWithSpaces>
  <SharedDoc>false</SharedDoc>
  <HLinks>
    <vt:vector size="12" baseType="variant">
      <vt:variant>
        <vt:i4>196695</vt:i4>
      </vt:variant>
      <vt:variant>
        <vt:i4>17</vt:i4>
      </vt:variant>
      <vt:variant>
        <vt:i4>0</vt:i4>
      </vt:variant>
      <vt:variant>
        <vt:i4>5</vt:i4>
      </vt:variant>
      <vt:variant>
        <vt:lpwstr>http://www.ugnowytarg.pl/</vt:lpwstr>
      </vt:variant>
      <vt:variant>
        <vt:lpwstr/>
      </vt:variant>
      <vt:variant>
        <vt:i4>3670037</vt:i4>
      </vt:variant>
      <vt:variant>
        <vt:i4>14</vt:i4>
      </vt:variant>
      <vt:variant>
        <vt:i4>0</vt:i4>
      </vt:variant>
      <vt:variant>
        <vt:i4>5</vt:i4>
      </vt:variant>
      <vt:variant>
        <vt:lpwstr>mailto:wojt@ugnowytarg.pl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Materiały przetargowe</dc:title>
  <dc:subject/>
  <dc:creator>URZĄD GMINY NOWY TARG</dc:creator>
  <cp:keywords/>
  <cp:lastModifiedBy>Krzysztof Fudala</cp:lastModifiedBy>
  <cp:revision>38</cp:revision>
  <cp:lastPrinted>2026-04-17T07:42:00Z</cp:lastPrinted>
  <dcterms:created xsi:type="dcterms:W3CDTF">2024-05-29T08:01:00Z</dcterms:created>
  <dcterms:modified xsi:type="dcterms:W3CDTF">2026-04-17T07:42:00Z</dcterms:modified>
</cp:coreProperties>
</file>